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1E4C6" w14:textId="0E8E4DBA" w:rsidR="00402AFA" w:rsidRDefault="00D60DA9" w:rsidP="00402AFA">
      <w:pPr>
        <w:tabs>
          <w:tab w:val="left" w:pos="417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  <w:lang w:eastAsia="pl-PL"/>
        </w:rPr>
        <w:drawing>
          <wp:inline distT="0" distB="0" distL="0" distR="0" wp14:anchorId="41CF4234" wp14:editId="453B49E2">
            <wp:extent cx="2719070" cy="2719070"/>
            <wp:effectExtent l="0" t="0" r="508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71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32D1AA" w14:textId="77777777" w:rsidR="00387FF1" w:rsidRPr="00512AF7" w:rsidRDefault="00387FF1" w:rsidP="00387FF1">
      <w:pPr>
        <w:jc w:val="center"/>
        <w:rPr>
          <w:rFonts w:ascii="Arial" w:hAnsi="Arial" w:cs="Arial"/>
          <w:b/>
          <w:sz w:val="32"/>
          <w:szCs w:val="32"/>
        </w:rPr>
      </w:pPr>
      <w:r w:rsidRPr="00512AF7">
        <w:rPr>
          <w:rFonts w:ascii="Arial" w:hAnsi="Arial" w:cs="Arial"/>
          <w:b/>
          <w:sz w:val="32"/>
          <w:szCs w:val="32"/>
        </w:rPr>
        <w:t xml:space="preserve">Regulamin </w:t>
      </w:r>
      <w:r w:rsidR="002A5B39">
        <w:rPr>
          <w:rFonts w:ascii="Arial" w:hAnsi="Arial" w:cs="Arial"/>
          <w:b/>
          <w:sz w:val="32"/>
          <w:szCs w:val="32"/>
        </w:rPr>
        <w:t>p</w:t>
      </w:r>
      <w:r w:rsidRPr="00512AF7">
        <w:rPr>
          <w:rFonts w:ascii="Arial" w:hAnsi="Arial" w:cs="Arial"/>
          <w:b/>
          <w:sz w:val="32"/>
          <w:szCs w:val="32"/>
        </w:rPr>
        <w:t xml:space="preserve">ostępowania </w:t>
      </w:r>
    </w:p>
    <w:p w14:paraId="5EA23EF2" w14:textId="5E848293" w:rsidR="00387FF1" w:rsidRPr="00326BC4" w:rsidRDefault="00387FF1" w:rsidP="00387FF1">
      <w:pPr>
        <w:jc w:val="center"/>
        <w:rPr>
          <w:rFonts w:ascii="Arial" w:hAnsi="Arial" w:cs="Arial"/>
          <w:b/>
          <w:i/>
          <w:sz w:val="32"/>
          <w:szCs w:val="32"/>
        </w:rPr>
      </w:pPr>
      <w:r w:rsidRPr="00BF5807">
        <w:rPr>
          <w:rFonts w:ascii="Arial" w:hAnsi="Arial" w:cs="Arial"/>
          <w:b/>
          <w:sz w:val="32"/>
          <w:szCs w:val="32"/>
        </w:rPr>
        <w:t>na</w:t>
      </w:r>
      <w:r w:rsidR="00C76301" w:rsidRPr="00BF5807">
        <w:rPr>
          <w:rFonts w:ascii="Arial" w:hAnsi="Arial" w:cs="Arial"/>
          <w:b/>
          <w:sz w:val="32"/>
          <w:szCs w:val="32"/>
        </w:rPr>
        <w:t>:</w:t>
      </w:r>
      <w:r w:rsidRPr="00BF5807">
        <w:rPr>
          <w:rFonts w:ascii="Arial" w:hAnsi="Arial" w:cs="Arial"/>
          <w:b/>
          <w:sz w:val="32"/>
          <w:szCs w:val="32"/>
        </w:rPr>
        <w:t xml:space="preserve"> </w:t>
      </w:r>
      <w:r w:rsidR="00326BC4" w:rsidRPr="00A07E03">
        <w:rPr>
          <w:rFonts w:ascii="Arial" w:hAnsi="Arial" w:cs="Arial"/>
          <w:sz w:val="20"/>
          <w:szCs w:val="20"/>
        </w:rPr>
        <w:t>„</w:t>
      </w:r>
      <w:r w:rsidR="00326BC4" w:rsidRPr="00326BC4">
        <w:rPr>
          <w:rFonts w:ascii="Arial" w:hAnsi="Arial" w:cs="Arial"/>
          <w:b/>
          <w:i/>
          <w:sz w:val="32"/>
          <w:szCs w:val="32"/>
        </w:rPr>
        <w:t xml:space="preserve">Bieżące czynności związane z utrzymaniem budynków </w:t>
      </w:r>
      <w:r w:rsidR="00326BC4">
        <w:rPr>
          <w:rFonts w:ascii="Arial" w:hAnsi="Arial" w:cs="Arial"/>
          <w:b/>
          <w:i/>
          <w:sz w:val="32"/>
          <w:szCs w:val="32"/>
        </w:rPr>
        <w:br/>
      </w:r>
      <w:r w:rsidR="00326BC4" w:rsidRPr="00326BC4">
        <w:rPr>
          <w:rFonts w:ascii="Arial" w:hAnsi="Arial" w:cs="Arial"/>
          <w:b/>
          <w:i/>
          <w:sz w:val="32"/>
          <w:szCs w:val="32"/>
        </w:rPr>
        <w:t>i urządzeń w myORLEN sp. z o.o.”</w:t>
      </w:r>
    </w:p>
    <w:p w14:paraId="2647CB88" w14:textId="77777777" w:rsidR="00C76301" w:rsidRPr="00FD4ED2" w:rsidRDefault="00C76301" w:rsidP="00387FF1">
      <w:pPr>
        <w:jc w:val="center"/>
        <w:rPr>
          <w:rFonts w:ascii="Arial" w:hAnsi="Arial" w:cs="Arial"/>
          <w:b/>
          <w:sz w:val="32"/>
          <w:szCs w:val="32"/>
        </w:rPr>
      </w:pPr>
    </w:p>
    <w:p w14:paraId="01EFFB0D" w14:textId="1B30B83F" w:rsidR="00C76301" w:rsidRPr="00FD4ED2" w:rsidRDefault="00C76301" w:rsidP="00C76301">
      <w:pPr>
        <w:jc w:val="center"/>
        <w:rPr>
          <w:rFonts w:ascii="Arial" w:hAnsi="Arial" w:cs="Arial"/>
          <w:b/>
          <w:sz w:val="32"/>
          <w:szCs w:val="32"/>
        </w:rPr>
      </w:pPr>
      <w:r w:rsidRPr="00FD4ED2">
        <w:rPr>
          <w:rFonts w:ascii="Arial" w:hAnsi="Arial" w:cs="Arial"/>
          <w:b/>
          <w:sz w:val="32"/>
          <w:szCs w:val="32"/>
        </w:rPr>
        <w:t xml:space="preserve">CRZ:  </w:t>
      </w:r>
      <w:r w:rsidR="00FD4ED2" w:rsidRPr="00FD4ED2">
        <w:rPr>
          <w:rFonts w:ascii="Arial" w:hAnsi="Arial" w:cs="Arial"/>
          <w:b/>
          <w:sz w:val="32"/>
          <w:szCs w:val="32"/>
        </w:rPr>
        <w:t>NP/OD/26/0336/OD/BAOP</w:t>
      </w:r>
    </w:p>
    <w:p w14:paraId="1155C21A" w14:textId="77777777" w:rsidR="00387FF1" w:rsidRPr="00512AF7" w:rsidRDefault="00387FF1" w:rsidP="00387FF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2042069" w14:textId="77777777" w:rsidR="00387FF1" w:rsidRPr="00512AF7" w:rsidRDefault="00387FF1" w:rsidP="00387FF1">
      <w:pPr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</w:p>
    <w:p w14:paraId="135C2221" w14:textId="77777777" w:rsidR="00387FF1" w:rsidRPr="00512AF7" w:rsidRDefault="00387FF1" w:rsidP="00387FF1">
      <w:pPr>
        <w:autoSpaceDE w:val="0"/>
        <w:autoSpaceDN w:val="0"/>
        <w:adjustRightInd w:val="0"/>
        <w:spacing w:after="0" w:line="360" w:lineRule="auto"/>
        <w:ind w:left="851" w:hanging="851"/>
        <w:jc w:val="both"/>
        <w:rPr>
          <w:rFonts w:ascii="Arial" w:hAnsi="Arial" w:cs="Arial"/>
          <w:sz w:val="20"/>
          <w:szCs w:val="20"/>
        </w:rPr>
      </w:pPr>
    </w:p>
    <w:p w14:paraId="1DE85E72" w14:textId="426B78DE" w:rsidR="00C76301" w:rsidRPr="00ED1444" w:rsidRDefault="00ED1444" w:rsidP="00ED1444">
      <w:pPr>
        <w:tabs>
          <w:tab w:val="left" w:pos="5625"/>
        </w:tabs>
        <w:ind w:firstLine="170"/>
        <w:jc w:val="center"/>
        <w:rPr>
          <w:rFonts w:ascii="Arial" w:hAnsi="Arial" w:cs="Arial"/>
          <w:color w:val="FF0000"/>
          <w:sz w:val="56"/>
          <w:szCs w:val="56"/>
        </w:rPr>
      </w:pPr>
      <w:r w:rsidRPr="00ED1444">
        <w:rPr>
          <w:rFonts w:ascii="Arial" w:hAnsi="Arial" w:cs="Arial"/>
          <w:color w:val="FF0000"/>
          <w:sz w:val="56"/>
          <w:szCs w:val="56"/>
        </w:rPr>
        <w:t>ZAŁĄCZNIKI EDYTOWALNE</w:t>
      </w:r>
    </w:p>
    <w:p w14:paraId="3DB3FB6D" w14:textId="152CB5F6" w:rsidR="0004560C" w:rsidRDefault="00C76301" w:rsidP="00D60DA9">
      <w:pPr>
        <w:tabs>
          <w:tab w:val="left" w:pos="669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37B377D" w14:textId="3DF1DB51" w:rsidR="00402AFA" w:rsidRDefault="00402AFA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2778633" w14:textId="3E6408DA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EB46120" w14:textId="08FECF83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26B819F" w14:textId="615890F8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DBE5CA0" w14:textId="2AF43A7F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674E1D7" w14:textId="7D08EEC9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ABD949F" w14:textId="35FB7E7D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C305C60" w14:textId="365495FC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60AA67B" w14:textId="41A1B6E4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3F22C7B" w14:textId="2CA15ADA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52733E3" w14:textId="0BFE6B60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A6A0888" w14:textId="10D62E43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3B9868D" w14:textId="77777777" w:rsidR="00ED1444" w:rsidRDefault="00ED1444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2C08862" w14:textId="77777777" w:rsidR="00402AFA" w:rsidRDefault="00402AFA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53A617F" w14:textId="77777777" w:rsidR="00402AFA" w:rsidRDefault="00402AFA" w:rsidP="006938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C2C37B2" w14:textId="77777777" w:rsidR="00402AFA" w:rsidRDefault="00402AFA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0D6C6EA" w14:textId="78637511" w:rsidR="00FF1C5A" w:rsidRDefault="00C76301" w:rsidP="00323BE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D3823">
        <w:rPr>
          <w:rFonts w:ascii="Arial" w:hAnsi="Arial" w:cs="Arial"/>
          <w:sz w:val="20"/>
          <w:szCs w:val="20"/>
        </w:rPr>
        <w:t xml:space="preserve">Warszawa, </w:t>
      </w:r>
      <w:r w:rsidRPr="00680EE8">
        <w:rPr>
          <w:rFonts w:ascii="Arial" w:hAnsi="Arial" w:cs="Arial"/>
          <w:sz w:val="20"/>
          <w:szCs w:val="20"/>
        </w:rPr>
        <w:t xml:space="preserve">dnia </w:t>
      </w:r>
      <w:r w:rsidR="00323BEA">
        <w:rPr>
          <w:rFonts w:ascii="Arial" w:hAnsi="Arial" w:cs="Arial"/>
          <w:sz w:val="20"/>
          <w:szCs w:val="20"/>
        </w:rPr>
        <w:t>05.</w:t>
      </w:r>
      <w:r w:rsidR="00680EE8" w:rsidRPr="00680EE8">
        <w:rPr>
          <w:rFonts w:ascii="Arial" w:hAnsi="Arial" w:cs="Arial"/>
          <w:sz w:val="20"/>
          <w:szCs w:val="20"/>
        </w:rPr>
        <w:t>0</w:t>
      </w:r>
      <w:r w:rsidR="001A39A3">
        <w:rPr>
          <w:rFonts w:ascii="Arial" w:hAnsi="Arial" w:cs="Arial"/>
          <w:sz w:val="20"/>
          <w:szCs w:val="20"/>
        </w:rPr>
        <w:t>3</w:t>
      </w:r>
      <w:r w:rsidR="00D60DA9">
        <w:rPr>
          <w:rFonts w:ascii="Arial" w:hAnsi="Arial" w:cs="Arial"/>
          <w:sz w:val="20"/>
          <w:szCs w:val="20"/>
        </w:rPr>
        <w:t>.2026</w:t>
      </w:r>
      <w:r w:rsidRPr="00680EE8">
        <w:rPr>
          <w:rFonts w:ascii="Arial" w:hAnsi="Arial" w:cs="Arial"/>
          <w:sz w:val="20"/>
          <w:szCs w:val="20"/>
        </w:rPr>
        <w:t xml:space="preserve"> r.</w:t>
      </w:r>
    </w:p>
    <w:p w14:paraId="2013F442" w14:textId="53AB1A6B" w:rsidR="00A071EF" w:rsidRDefault="00A071EF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6215B4D" w14:textId="77777777" w:rsidR="00ED1444" w:rsidRDefault="00ED1444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4589A34C" w14:textId="05B223FD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02162F">
        <w:rPr>
          <w:rFonts w:ascii="Arial" w:hAnsi="Arial" w:cs="Arial"/>
          <w:b/>
          <w:sz w:val="20"/>
          <w:szCs w:val="20"/>
        </w:rPr>
        <w:t>Załącznik nr 2</w:t>
      </w:r>
      <w:r w:rsidRPr="0002162F">
        <w:rPr>
          <w:rFonts w:ascii="Arial" w:hAnsi="Arial" w:cs="Arial"/>
          <w:sz w:val="20"/>
          <w:szCs w:val="20"/>
        </w:rPr>
        <w:t xml:space="preserve"> do Regulaminu </w:t>
      </w:r>
      <w:r w:rsidR="008221BB" w:rsidRPr="0002162F">
        <w:rPr>
          <w:rFonts w:ascii="Arial" w:hAnsi="Arial" w:cs="Arial"/>
          <w:sz w:val="20"/>
          <w:szCs w:val="20"/>
        </w:rPr>
        <w:t>p</w:t>
      </w:r>
      <w:r w:rsidRPr="0002162F">
        <w:rPr>
          <w:rFonts w:ascii="Arial" w:hAnsi="Arial" w:cs="Arial"/>
          <w:sz w:val="20"/>
          <w:szCs w:val="20"/>
        </w:rPr>
        <w:t>ostępowania</w:t>
      </w:r>
    </w:p>
    <w:p w14:paraId="4C4A6ADB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309187C0" w:rsidR="00387FF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64A26">
        <w:rPr>
          <w:rFonts w:ascii="Arial" w:hAnsi="Arial" w:cs="Arial"/>
          <w:b/>
          <w:sz w:val="20"/>
          <w:szCs w:val="20"/>
        </w:rPr>
        <w:t>FORMULARZ OFERTOWY</w:t>
      </w:r>
    </w:p>
    <w:p w14:paraId="5A11A1BF" w14:textId="77777777" w:rsidR="008C7EC8" w:rsidRPr="00C76301" w:rsidRDefault="008C7EC8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3714C3B5" w14:textId="77777777" w:rsidTr="00FD3F9B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73C3FE5" w14:textId="48098AED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</w:t>
            </w:r>
            <w:r w:rsidR="003D416E"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BF65B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1D6C37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3D7F8320" w14:textId="77777777" w:rsidTr="00FD3F9B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2A4C1A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5A722A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7E83BF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1351B65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E181A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5201810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FD628C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5E674EA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5DBA1E6F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461373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356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AFC7752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82E71C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A77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C29A1D4" w14:textId="77777777" w:rsidTr="00FD3F9B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7A69DD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4D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44A330" w14:textId="1C6371FB" w:rsidR="003D416E" w:rsidRPr="00B63440" w:rsidRDefault="003D416E" w:rsidP="008D37D9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4A2432">
        <w:rPr>
          <w:rFonts w:ascii="Arial" w:hAnsi="Arial" w:cs="Arial"/>
          <w:sz w:val="20"/>
          <w:szCs w:val="20"/>
        </w:rPr>
        <w:t>*</w:t>
      </w:r>
      <w:r w:rsidRPr="00B63440">
        <w:rPr>
          <w:rFonts w:ascii="Arial" w:hAnsi="Arial" w:cs="Arial"/>
          <w:sz w:val="18"/>
          <w:szCs w:val="18"/>
        </w:rPr>
        <w:t>W przypadku złożenia oferty wspólnej należy zaznaczyć, kto jest liderem i podmiotem upoważnionym do reprezentowania pozostałych</w:t>
      </w:r>
      <w:r w:rsidR="009A34B3" w:rsidRPr="00B63440">
        <w:rPr>
          <w:rFonts w:ascii="Arial" w:hAnsi="Arial" w:cs="Arial"/>
          <w:sz w:val="18"/>
          <w:szCs w:val="18"/>
        </w:rPr>
        <w:t xml:space="preserve"> Wykonawców wspólnie ubiegających się o zakup</w:t>
      </w:r>
      <w:r w:rsidRPr="00B63440">
        <w:rPr>
          <w:rFonts w:ascii="Arial" w:hAnsi="Arial" w:cs="Arial"/>
          <w:sz w:val="18"/>
          <w:szCs w:val="18"/>
        </w:rPr>
        <w:t xml:space="preserve">. </w:t>
      </w:r>
    </w:p>
    <w:p w14:paraId="62BF4295" w14:textId="77777777" w:rsidR="00387FF1" w:rsidRPr="00C76301" w:rsidRDefault="00387FF1" w:rsidP="00AC51E7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5E6A2797" w14:textId="0EC03355" w:rsidR="00387FF1" w:rsidRPr="00C76301" w:rsidRDefault="00D60DA9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myORLEN</w:t>
      </w:r>
      <w:r w:rsidR="00387FF1" w:rsidRPr="00C76301">
        <w:rPr>
          <w:rFonts w:ascii="Arial" w:hAnsi="Arial" w:cs="Arial"/>
          <w:b/>
          <w:sz w:val="20"/>
          <w:szCs w:val="20"/>
        </w:rPr>
        <w:t xml:space="preserve"> sp. z o.o.</w:t>
      </w:r>
    </w:p>
    <w:p w14:paraId="297DC76A" w14:textId="77777777" w:rsidR="00387FF1" w:rsidRPr="00C76301" w:rsidRDefault="00387FF1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ul. </w:t>
      </w:r>
      <w:r w:rsidR="0048409F" w:rsidRPr="00C76301">
        <w:rPr>
          <w:rFonts w:ascii="Arial" w:hAnsi="Arial" w:cs="Arial"/>
          <w:sz w:val="20"/>
          <w:szCs w:val="20"/>
        </w:rPr>
        <w:t>Jana Kazimierza 3</w:t>
      </w:r>
      <w:r w:rsidRPr="00C76301">
        <w:rPr>
          <w:rFonts w:ascii="Arial" w:hAnsi="Arial" w:cs="Arial"/>
          <w:sz w:val="20"/>
          <w:szCs w:val="20"/>
        </w:rPr>
        <w:t>,</w:t>
      </w:r>
    </w:p>
    <w:p w14:paraId="5957F523" w14:textId="77777777" w:rsidR="00387FF1" w:rsidRPr="00C76301" w:rsidRDefault="00387FF1" w:rsidP="00901E2C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01-</w:t>
      </w:r>
      <w:r w:rsidR="0048409F" w:rsidRPr="00C76301">
        <w:rPr>
          <w:rFonts w:ascii="Arial" w:hAnsi="Arial" w:cs="Arial"/>
          <w:sz w:val="20"/>
          <w:szCs w:val="20"/>
        </w:rPr>
        <w:t xml:space="preserve">248 </w:t>
      </w:r>
      <w:r w:rsidRPr="00C76301">
        <w:rPr>
          <w:rFonts w:ascii="Arial" w:hAnsi="Arial" w:cs="Arial"/>
          <w:sz w:val="20"/>
          <w:szCs w:val="20"/>
        </w:rPr>
        <w:t>Warszawa</w:t>
      </w:r>
    </w:p>
    <w:p w14:paraId="04EF8353" w14:textId="77777777" w:rsidR="00387FF1" w:rsidRPr="00C76301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2C62CF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  <w:r w:rsidRPr="002C62CF">
        <w:rPr>
          <w:rFonts w:ascii="Arial" w:eastAsia="Calibri" w:hAnsi="Arial" w:cs="Arial"/>
          <w:b/>
          <w:spacing w:val="20"/>
          <w:sz w:val="20"/>
          <w:szCs w:val="20"/>
        </w:rPr>
        <w:t>O F E R T A</w:t>
      </w:r>
    </w:p>
    <w:p w14:paraId="211AAEB2" w14:textId="718AF94D" w:rsidR="00387FF1" w:rsidRPr="00BF5807" w:rsidRDefault="00387FF1" w:rsidP="00387FF1">
      <w:pPr>
        <w:spacing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BF5807">
        <w:rPr>
          <w:rFonts w:ascii="Arial" w:eastAsia="Calibri" w:hAnsi="Arial" w:cs="Arial"/>
          <w:sz w:val="20"/>
          <w:szCs w:val="20"/>
        </w:rPr>
        <w:t xml:space="preserve">Nawiązując do Regulaminu </w:t>
      </w:r>
      <w:r w:rsidR="00FA7791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 xml:space="preserve">ostępowania dot. </w:t>
      </w:r>
      <w:r w:rsidR="008221BB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>ostępowania o numerze CRZ</w:t>
      </w:r>
      <w:r w:rsidR="004419CF" w:rsidRPr="00BF5807">
        <w:rPr>
          <w:rFonts w:ascii="Arial" w:eastAsia="Calibri" w:hAnsi="Arial" w:cs="Arial"/>
          <w:sz w:val="20"/>
          <w:szCs w:val="20"/>
        </w:rPr>
        <w:t>:</w:t>
      </w:r>
      <w:r w:rsidRPr="00BF5807">
        <w:rPr>
          <w:rFonts w:ascii="Arial" w:eastAsia="Calibri" w:hAnsi="Arial" w:cs="Arial"/>
          <w:sz w:val="20"/>
          <w:szCs w:val="20"/>
        </w:rPr>
        <w:t xml:space="preserve"> </w:t>
      </w:r>
      <w:r w:rsidR="00FD4ED2">
        <w:t xml:space="preserve">NP/OD/26/0336/OD/BAOP </w:t>
      </w:r>
      <w:r w:rsidRPr="00BF5807">
        <w:rPr>
          <w:rFonts w:ascii="Arial" w:eastAsia="Calibri" w:hAnsi="Arial" w:cs="Arial"/>
          <w:sz w:val="20"/>
          <w:szCs w:val="20"/>
        </w:rPr>
        <w:t xml:space="preserve">na: </w:t>
      </w:r>
    </w:p>
    <w:p w14:paraId="05753D63" w14:textId="5ADA73C4" w:rsidR="00A071EF" w:rsidRPr="00A071EF" w:rsidRDefault="00387FF1" w:rsidP="00A071EF">
      <w:pPr>
        <w:spacing w:after="120" w:line="240" w:lineRule="auto"/>
        <w:jc w:val="center"/>
        <w:rPr>
          <w:rFonts w:ascii="Arial" w:eastAsia="Calibri" w:hAnsi="Arial" w:cs="Arial"/>
          <w:b/>
          <w:bCs/>
          <w:i/>
          <w:sz w:val="20"/>
          <w:szCs w:val="20"/>
        </w:rPr>
      </w:pPr>
      <w:r w:rsidRPr="00BF5807">
        <w:rPr>
          <w:rFonts w:ascii="Arial" w:eastAsia="Calibri" w:hAnsi="Arial" w:cs="Arial"/>
          <w:b/>
          <w:sz w:val="20"/>
          <w:szCs w:val="20"/>
        </w:rPr>
        <w:t>„</w:t>
      </w:r>
      <w:r w:rsidR="00A071EF" w:rsidRPr="00A071EF">
        <w:rPr>
          <w:rFonts w:ascii="Arial" w:eastAsia="Calibri" w:hAnsi="Arial" w:cs="Arial"/>
          <w:b/>
          <w:bCs/>
          <w:i/>
          <w:sz w:val="20"/>
          <w:szCs w:val="20"/>
        </w:rPr>
        <w:t>Bieżące czynności związane z utrzymaniem budynków i urządzeń w myORLEN sp. z o.o.”</w:t>
      </w:r>
    </w:p>
    <w:p w14:paraId="17AC9C23" w14:textId="636817C8" w:rsidR="00387FF1" w:rsidRPr="00D83F3D" w:rsidRDefault="00387FF1" w:rsidP="0049219F">
      <w:pPr>
        <w:spacing w:after="120" w:line="240" w:lineRule="auto"/>
        <w:jc w:val="center"/>
        <w:rPr>
          <w:rFonts w:ascii="Arial" w:eastAsia="Calibri" w:hAnsi="Arial" w:cs="Arial"/>
          <w:b/>
          <w:i/>
          <w:sz w:val="20"/>
          <w:szCs w:val="20"/>
        </w:rPr>
      </w:pPr>
    </w:p>
    <w:p w14:paraId="53EEAA67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0C1A65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195D5A87" w14:textId="314F6EAA" w:rsidR="00387FF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F553657" w14:textId="739BA37E" w:rsidR="00B842A1" w:rsidRDefault="00B842A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4DC0FB0" w14:textId="77777777" w:rsidR="008D37D9" w:rsidRDefault="008D37D9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66AB9C" w14:textId="5D068183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6D24CD9" w14:textId="13CF02ED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CDAFE1E" w14:textId="0B2E12FC" w:rsidR="00387FF1" w:rsidRPr="00795E20" w:rsidRDefault="00387FF1" w:rsidP="00387FF1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 xml:space="preserve">(nazwa (firma) i dokładny adres Wykonawcy/Wykonawców wspólnie ubiegających się o </w:t>
      </w:r>
      <w:r w:rsidR="003C419E" w:rsidRPr="00795E20">
        <w:rPr>
          <w:rFonts w:ascii="Arial" w:hAnsi="Arial" w:cs="Arial"/>
          <w:i/>
          <w:iCs/>
          <w:sz w:val="18"/>
          <w:szCs w:val="18"/>
        </w:rPr>
        <w:t>zakup</w:t>
      </w:r>
      <w:r w:rsidRPr="00795E20">
        <w:rPr>
          <w:rFonts w:ascii="Arial" w:hAnsi="Arial" w:cs="Arial"/>
          <w:i/>
          <w:iCs/>
          <w:sz w:val="18"/>
          <w:szCs w:val="18"/>
        </w:rPr>
        <w:t>)</w:t>
      </w:r>
    </w:p>
    <w:p w14:paraId="5853A435" w14:textId="0B8600A3" w:rsidR="00387FF1" w:rsidRDefault="00387FF1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2ED32BEE" w14:textId="76492492" w:rsidR="00A071EF" w:rsidRDefault="00A071EF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6F0CF072" w14:textId="5E71258C" w:rsidR="00A071EF" w:rsidRDefault="00A071EF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4655B298" w14:textId="3256E282" w:rsidR="00A071EF" w:rsidRPr="00A071EF" w:rsidRDefault="00A071EF" w:rsidP="00A071EF">
      <w:pPr>
        <w:keepLines/>
        <w:spacing w:after="120" w:line="360" w:lineRule="auto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eastAsia="pl-PL"/>
        </w:rPr>
      </w:pPr>
      <w:r w:rsidRPr="00C76301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następującą cenę</w:t>
      </w:r>
      <w:r w:rsidRPr="00133517">
        <w:t xml:space="preserve"> </w:t>
      </w:r>
      <w:r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za 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realizację usług</w:t>
      </w:r>
      <w:r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objętych Przedmiotem Z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akupu</w:t>
      </w:r>
      <w:r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na warunkach określonych w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 </w:t>
      </w:r>
      <w:r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Regulaminie </w:t>
      </w:r>
      <w:r w:rsidR="00B63440">
        <w:rPr>
          <w:rFonts w:ascii="Arial" w:hAnsi="Arial" w:cs="Arial"/>
          <w:color w:val="000000" w:themeColor="text1"/>
          <w:sz w:val="20"/>
          <w:szCs w:val="20"/>
          <w:lang w:eastAsia="pl-PL"/>
        </w:rPr>
        <w:t>p</w:t>
      </w:r>
      <w:r w:rsidRPr="00686A86">
        <w:rPr>
          <w:rFonts w:ascii="Arial" w:hAnsi="Arial" w:cs="Arial"/>
          <w:color w:val="000000" w:themeColor="text1"/>
          <w:sz w:val="20"/>
          <w:szCs w:val="20"/>
          <w:lang w:eastAsia="pl-PL"/>
        </w:rPr>
        <w:t>ostępowania (należy przenieść wartości z wiersza „</w:t>
      </w:r>
      <w:r w:rsidRPr="00A071EF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RAZEM</w:t>
      </w:r>
      <w:r w:rsidRPr="00686A8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” Tabeli nr </w:t>
      </w:r>
      <w:r w:rsidR="00901E2C">
        <w:rPr>
          <w:rFonts w:ascii="Arial" w:hAnsi="Arial" w:cs="Arial"/>
          <w:color w:val="000000" w:themeColor="text1"/>
          <w:sz w:val="20"/>
          <w:szCs w:val="20"/>
          <w:lang w:eastAsia="pl-PL"/>
        </w:rPr>
        <w:t>I</w:t>
      </w:r>
      <w:r w:rsidR="001E310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– dla zadania nr 3</w:t>
      </w:r>
      <w:r w:rsidR="00901E2C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, </w:t>
      </w:r>
      <w:r w:rsidR="001E310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Tabeli nr </w:t>
      </w:r>
      <w:r w:rsidRPr="00686A8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III </w:t>
      </w:r>
      <w:r w:rsidR="001E310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- dla zadania nr 2 oraz</w:t>
      </w:r>
      <w:r w:rsidRPr="00686A8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1E310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Tabeli nr </w:t>
      </w:r>
      <w:r w:rsidRPr="00686A86">
        <w:rPr>
          <w:rFonts w:ascii="Arial" w:hAnsi="Arial" w:cs="Arial"/>
          <w:color w:val="000000" w:themeColor="text1"/>
          <w:sz w:val="20"/>
          <w:szCs w:val="20"/>
          <w:lang w:eastAsia="pl-PL"/>
        </w:rPr>
        <w:t>IV</w:t>
      </w:r>
      <w:r w:rsidR="001E310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– dla zadani</w:t>
      </w:r>
      <w:r w:rsidR="00970C9F">
        <w:rPr>
          <w:rFonts w:ascii="Arial" w:hAnsi="Arial" w:cs="Arial"/>
          <w:color w:val="000000" w:themeColor="text1"/>
          <w:sz w:val="20"/>
          <w:szCs w:val="20"/>
          <w:lang w:eastAsia="pl-PL"/>
        </w:rPr>
        <w:t>a</w:t>
      </w:r>
      <w:r w:rsidR="001E3102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nr 1</w:t>
      </w:r>
      <w:r w:rsidRPr="00686A8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Formularza cenowego, stanowiącego </w:t>
      </w:r>
      <w:r w:rsidRPr="00686A86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Załącznik nr 3</w:t>
      </w:r>
      <w:r w:rsidRPr="00686A86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do Regulaminu postępowania – </w:t>
      </w:r>
      <w:r w:rsidRPr="00B63440">
        <w:rPr>
          <w:rFonts w:ascii="Arial" w:hAnsi="Arial" w:cs="Arial"/>
          <w:color w:val="0070C0"/>
          <w:sz w:val="20"/>
          <w:szCs w:val="20"/>
          <w:u w:val="single"/>
          <w:lang w:eastAsia="pl-PL"/>
        </w:rPr>
        <w:t>w zależności od części, na które składana jest oferta</w:t>
      </w:r>
      <w:r w:rsidRPr="00A071EF">
        <w:rPr>
          <w:rFonts w:ascii="Arial" w:hAnsi="Arial" w:cs="Arial"/>
          <w:color w:val="000000" w:themeColor="text1"/>
          <w:sz w:val="20"/>
          <w:szCs w:val="20"/>
          <w:u w:val="single"/>
          <w:lang w:eastAsia="pl-PL"/>
        </w:rPr>
        <w:t xml:space="preserve">): </w:t>
      </w:r>
    </w:p>
    <w:p w14:paraId="35BA477F" w14:textId="77777777" w:rsidR="00A071EF" w:rsidRPr="00C76301" w:rsidRDefault="00A071EF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-Siatka34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2976"/>
        <w:gridCol w:w="1276"/>
        <w:gridCol w:w="2381"/>
        <w:gridCol w:w="2297"/>
      </w:tblGrid>
      <w:tr w:rsidR="00A071EF" w:rsidRPr="0035277B" w14:paraId="7094C03D" w14:textId="77777777" w:rsidTr="00CE5F8F">
        <w:trPr>
          <w:trHeight w:val="353"/>
          <w:tblHeader/>
        </w:trPr>
        <w:tc>
          <w:tcPr>
            <w:tcW w:w="1419" w:type="dxa"/>
            <w:vMerge w:val="restart"/>
            <w:shd w:val="clear" w:color="auto" w:fill="F2DBDB" w:themeFill="accent2" w:themeFillTint="33"/>
            <w:vAlign w:val="center"/>
          </w:tcPr>
          <w:p w14:paraId="2F3EBD88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277B">
              <w:rPr>
                <w:rFonts w:ascii="Arial" w:hAnsi="Arial" w:cs="Arial"/>
                <w:b/>
                <w:sz w:val="18"/>
                <w:szCs w:val="18"/>
              </w:rPr>
              <w:t>Numer części Zakupu</w:t>
            </w:r>
          </w:p>
        </w:tc>
        <w:tc>
          <w:tcPr>
            <w:tcW w:w="2976" w:type="dxa"/>
            <w:vMerge w:val="restart"/>
            <w:shd w:val="clear" w:color="auto" w:fill="F2DBDB" w:themeFill="accent2" w:themeFillTint="33"/>
            <w:vAlign w:val="center"/>
          </w:tcPr>
          <w:p w14:paraId="14F9C96D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277B">
              <w:rPr>
                <w:rFonts w:ascii="Arial" w:hAnsi="Arial" w:cs="Arial"/>
                <w:b/>
                <w:sz w:val="18"/>
                <w:szCs w:val="18"/>
              </w:rPr>
              <w:t>Nazwa części Zakupu</w:t>
            </w:r>
          </w:p>
        </w:tc>
        <w:tc>
          <w:tcPr>
            <w:tcW w:w="1276" w:type="dxa"/>
            <w:vMerge w:val="restart"/>
            <w:shd w:val="clear" w:color="auto" w:fill="F2DBDB" w:themeFill="accent2" w:themeFillTint="33"/>
            <w:vAlign w:val="center"/>
          </w:tcPr>
          <w:p w14:paraId="4DB104DB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277B">
              <w:rPr>
                <w:rFonts w:ascii="Arial" w:hAnsi="Arial" w:cs="Arial"/>
                <w:b/>
                <w:sz w:val="18"/>
                <w:szCs w:val="18"/>
              </w:rPr>
              <w:t>Zaznaczyć „x” jeżeli oferta jest składana na daną część Zakupu</w:t>
            </w:r>
          </w:p>
        </w:tc>
        <w:tc>
          <w:tcPr>
            <w:tcW w:w="4678" w:type="dxa"/>
            <w:gridSpan w:val="2"/>
            <w:shd w:val="clear" w:color="auto" w:fill="F2DBDB" w:themeFill="accent2" w:themeFillTint="33"/>
            <w:vAlign w:val="center"/>
          </w:tcPr>
          <w:p w14:paraId="1B14307C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5277B">
              <w:rPr>
                <w:rFonts w:ascii="Arial" w:hAnsi="Arial" w:cs="Arial"/>
                <w:b/>
                <w:sz w:val="18"/>
                <w:szCs w:val="18"/>
              </w:rPr>
              <w:t xml:space="preserve">Wynagrodzenie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Wykonawcy zgodnie </w:t>
            </w:r>
            <w:r w:rsidRPr="0035277B">
              <w:rPr>
                <w:rFonts w:ascii="Arial" w:hAnsi="Arial" w:cs="Arial"/>
                <w:b/>
                <w:sz w:val="18"/>
                <w:szCs w:val="18"/>
              </w:rPr>
              <w:t>z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35277B">
              <w:rPr>
                <w:rFonts w:ascii="Arial" w:hAnsi="Arial" w:cs="Arial"/>
                <w:b/>
                <w:sz w:val="18"/>
                <w:szCs w:val="18"/>
              </w:rPr>
              <w:t xml:space="preserve">Formularzem cenowym </w:t>
            </w:r>
          </w:p>
        </w:tc>
      </w:tr>
      <w:tr w:rsidR="00A071EF" w:rsidRPr="0035277B" w14:paraId="31E0F47B" w14:textId="77777777" w:rsidTr="00CE5F8F">
        <w:trPr>
          <w:trHeight w:val="352"/>
          <w:tblHeader/>
        </w:trPr>
        <w:tc>
          <w:tcPr>
            <w:tcW w:w="1419" w:type="dxa"/>
            <w:vMerge/>
            <w:shd w:val="clear" w:color="auto" w:fill="F2DBDB" w:themeFill="accent2" w:themeFillTint="33"/>
            <w:vAlign w:val="center"/>
          </w:tcPr>
          <w:p w14:paraId="159FD109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vMerge/>
            <w:shd w:val="clear" w:color="auto" w:fill="F2DBDB" w:themeFill="accent2" w:themeFillTint="33"/>
          </w:tcPr>
          <w:p w14:paraId="2F22F6E6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F2DBDB" w:themeFill="accent2" w:themeFillTint="33"/>
            <w:vAlign w:val="center"/>
          </w:tcPr>
          <w:p w14:paraId="6B66AAF8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81" w:type="dxa"/>
            <w:shd w:val="clear" w:color="auto" w:fill="F2DBDB" w:themeFill="accent2" w:themeFillTint="33"/>
            <w:vAlign w:val="center"/>
          </w:tcPr>
          <w:p w14:paraId="5CB9EEFE" w14:textId="436655A7" w:rsidR="00A071EF" w:rsidRPr="000E55BD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55BD">
              <w:rPr>
                <w:rFonts w:ascii="Arial" w:hAnsi="Arial" w:cs="Arial"/>
                <w:b/>
                <w:sz w:val="18"/>
                <w:szCs w:val="18"/>
              </w:rPr>
              <w:t>netto</w:t>
            </w:r>
            <w:r w:rsidRPr="000E55BD">
              <w:rPr>
                <w:rFonts w:ascii="Arial" w:hAnsi="Arial" w:cs="Arial"/>
                <w:b/>
                <w:sz w:val="18"/>
                <w:szCs w:val="18"/>
              </w:rPr>
              <w:br/>
              <w:t xml:space="preserve">należy przenieść całkowitą wartość netto z tabeli </w:t>
            </w:r>
            <w:r w:rsidR="00CE5F8F">
              <w:rPr>
                <w:rFonts w:ascii="Arial" w:hAnsi="Arial" w:cs="Arial"/>
                <w:b/>
                <w:sz w:val="18"/>
                <w:szCs w:val="18"/>
              </w:rPr>
              <w:t xml:space="preserve">I, </w:t>
            </w:r>
            <w:r w:rsidRPr="000E55BD">
              <w:rPr>
                <w:rFonts w:ascii="Arial" w:hAnsi="Arial" w:cs="Arial"/>
                <w:b/>
                <w:sz w:val="18"/>
                <w:szCs w:val="18"/>
              </w:rPr>
              <w:t>III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lub IV</w:t>
            </w:r>
            <w:r w:rsidRPr="000E55BD">
              <w:rPr>
                <w:rFonts w:ascii="Arial" w:hAnsi="Arial" w:cs="Arial"/>
                <w:b/>
                <w:sz w:val="18"/>
                <w:szCs w:val="18"/>
              </w:rPr>
              <w:br/>
              <w:t>(w zależności od części, na którą składana jest oferta) Formularza cenowego</w:t>
            </w:r>
          </w:p>
        </w:tc>
        <w:tc>
          <w:tcPr>
            <w:tcW w:w="2297" w:type="dxa"/>
            <w:shd w:val="clear" w:color="auto" w:fill="F2DBDB" w:themeFill="accent2" w:themeFillTint="33"/>
            <w:vAlign w:val="center"/>
          </w:tcPr>
          <w:p w14:paraId="64126CB3" w14:textId="7FC59BEE" w:rsidR="00A071EF" w:rsidRPr="000E55BD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E55BD"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r w:rsidRPr="000E55BD">
              <w:rPr>
                <w:rFonts w:ascii="Arial" w:hAnsi="Arial" w:cs="Arial"/>
                <w:b/>
                <w:sz w:val="18"/>
                <w:szCs w:val="18"/>
              </w:rPr>
              <w:br/>
              <w:t xml:space="preserve">należy przenieść całkowitą wartość brutto z tabeli </w:t>
            </w:r>
            <w:r w:rsidR="00CE5F8F">
              <w:rPr>
                <w:rFonts w:ascii="Arial" w:hAnsi="Arial" w:cs="Arial"/>
                <w:b/>
                <w:sz w:val="18"/>
                <w:szCs w:val="18"/>
              </w:rPr>
              <w:t xml:space="preserve">I, </w:t>
            </w:r>
            <w:r w:rsidRPr="000E55BD">
              <w:rPr>
                <w:rFonts w:ascii="Arial" w:hAnsi="Arial" w:cs="Arial"/>
                <w:b/>
                <w:sz w:val="18"/>
                <w:szCs w:val="18"/>
              </w:rPr>
              <w:t>III</w:t>
            </w:r>
            <w:r w:rsidR="00CE5F8F">
              <w:rPr>
                <w:rFonts w:ascii="Arial" w:hAnsi="Arial" w:cs="Arial"/>
                <w:b/>
                <w:sz w:val="18"/>
                <w:szCs w:val="18"/>
              </w:rPr>
              <w:t xml:space="preserve"> lub </w:t>
            </w:r>
            <w:r>
              <w:rPr>
                <w:rFonts w:ascii="Arial" w:hAnsi="Arial" w:cs="Arial"/>
                <w:b/>
                <w:sz w:val="18"/>
                <w:szCs w:val="18"/>
              </w:rPr>
              <w:t>IV</w:t>
            </w:r>
            <w:r w:rsidRPr="000E55B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E55BD">
              <w:rPr>
                <w:rFonts w:ascii="Arial" w:hAnsi="Arial" w:cs="Arial"/>
                <w:b/>
                <w:sz w:val="18"/>
                <w:szCs w:val="18"/>
              </w:rPr>
              <w:br/>
              <w:t xml:space="preserve"> (w zależności od części, na którą składana jest oferta) Formularza cenowego</w:t>
            </w:r>
          </w:p>
        </w:tc>
      </w:tr>
      <w:tr w:rsidR="00A071EF" w:rsidRPr="0035277B" w14:paraId="00D46BD9" w14:textId="77777777" w:rsidTr="00CE5F8F">
        <w:trPr>
          <w:trHeight w:val="1386"/>
        </w:trPr>
        <w:tc>
          <w:tcPr>
            <w:tcW w:w="1419" w:type="dxa"/>
            <w:shd w:val="clear" w:color="auto" w:fill="F2DBDB" w:themeFill="accent2" w:themeFillTint="33"/>
            <w:vAlign w:val="center"/>
          </w:tcPr>
          <w:p w14:paraId="1E0FEA47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Zadanie</w:t>
            </w:r>
            <w:r w:rsidRPr="0035277B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2976" w:type="dxa"/>
            <w:vAlign w:val="center"/>
          </w:tcPr>
          <w:p w14:paraId="639B663B" w14:textId="77777777" w:rsidR="00A071EF" w:rsidRPr="0035277B" w:rsidRDefault="00A071EF" w:rsidP="008D52CD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57FF">
              <w:rPr>
                <w:rFonts w:ascii="Arial" w:hAnsi="Arial" w:cs="Arial"/>
                <w:sz w:val="18"/>
                <w:szCs w:val="18"/>
              </w:rPr>
              <w:t xml:space="preserve">Świadczenie usług związanych z utrzymaniem budynków i urządzeń </w:t>
            </w:r>
            <w:r w:rsidRPr="00AC57FF">
              <w:rPr>
                <w:rFonts w:ascii="Arial" w:hAnsi="Arial" w:cs="Arial"/>
                <w:b/>
                <w:sz w:val="18"/>
                <w:szCs w:val="18"/>
              </w:rPr>
              <w:t>w Gdańsku przy ul. Wałowej 41/43</w:t>
            </w:r>
          </w:p>
        </w:tc>
        <w:tc>
          <w:tcPr>
            <w:tcW w:w="1276" w:type="dxa"/>
            <w:vAlign w:val="center"/>
          </w:tcPr>
          <w:p w14:paraId="5BADC75D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C62423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BD7CB3" w14:textId="198106CF" w:rsidR="00A071EF" w:rsidRPr="0035277B" w:rsidRDefault="00A071EF" w:rsidP="008D52CD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14:paraId="2865AAB5" w14:textId="77777777" w:rsidR="00A071EF" w:rsidRPr="0035277B" w:rsidRDefault="00A071EF" w:rsidP="008D52CD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5F52A6C3" w14:textId="77777777" w:rsidR="00A071EF" w:rsidRPr="0035277B" w:rsidRDefault="00A071EF" w:rsidP="008D52CD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1EF" w:rsidRPr="0035277B" w14:paraId="15E61891" w14:textId="77777777" w:rsidTr="00CE5F8F">
        <w:trPr>
          <w:trHeight w:val="1326"/>
        </w:trPr>
        <w:tc>
          <w:tcPr>
            <w:tcW w:w="1419" w:type="dxa"/>
            <w:shd w:val="clear" w:color="auto" w:fill="F2DBDB" w:themeFill="accent2" w:themeFillTint="33"/>
            <w:vAlign w:val="center"/>
          </w:tcPr>
          <w:p w14:paraId="703A119C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Zadanie</w:t>
            </w:r>
            <w:r w:rsidRPr="0035277B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</w:p>
        </w:tc>
        <w:tc>
          <w:tcPr>
            <w:tcW w:w="2976" w:type="dxa"/>
            <w:vAlign w:val="center"/>
          </w:tcPr>
          <w:p w14:paraId="5AB544E4" w14:textId="5CC668DD" w:rsidR="00A071EF" w:rsidRPr="003575AF" w:rsidRDefault="00A071EF" w:rsidP="008D52CD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C57FF">
              <w:rPr>
                <w:rFonts w:ascii="Arial" w:hAnsi="Arial" w:cs="Arial"/>
                <w:sz w:val="18"/>
                <w:szCs w:val="18"/>
              </w:rPr>
              <w:t xml:space="preserve">Świadczenie usług związanych z utrzymaniem budynków i urządzeń </w:t>
            </w:r>
            <w:r w:rsidRPr="00AC57FF">
              <w:rPr>
                <w:rFonts w:ascii="Arial" w:hAnsi="Arial" w:cs="Arial"/>
                <w:b/>
                <w:sz w:val="18"/>
                <w:szCs w:val="18"/>
              </w:rPr>
              <w:t>w Olsztynie przy ul. Knosały 1</w:t>
            </w:r>
          </w:p>
        </w:tc>
        <w:tc>
          <w:tcPr>
            <w:tcW w:w="1276" w:type="dxa"/>
            <w:vAlign w:val="center"/>
          </w:tcPr>
          <w:p w14:paraId="7720C22E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14:paraId="3EC6595E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5A5F5253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1EF" w:rsidRPr="0035277B" w14:paraId="54A026DB" w14:textId="77777777" w:rsidTr="00CE5F8F">
        <w:trPr>
          <w:trHeight w:val="884"/>
        </w:trPr>
        <w:tc>
          <w:tcPr>
            <w:tcW w:w="1419" w:type="dxa"/>
            <w:shd w:val="clear" w:color="auto" w:fill="F2DBDB" w:themeFill="accent2" w:themeFillTint="33"/>
            <w:vAlign w:val="center"/>
          </w:tcPr>
          <w:p w14:paraId="5741C96F" w14:textId="76A7F573" w:rsidR="00A071EF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Zadanie 3</w:t>
            </w:r>
          </w:p>
        </w:tc>
        <w:tc>
          <w:tcPr>
            <w:tcW w:w="2976" w:type="dxa"/>
            <w:vAlign w:val="center"/>
          </w:tcPr>
          <w:p w14:paraId="11D99266" w14:textId="3E679DF3" w:rsidR="00A071EF" w:rsidRDefault="00A071EF" w:rsidP="003575AF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57FF">
              <w:rPr>
                <w:rFonts w:ascii="Arial" w:hAnsi="Arial" w:cs="Arial"/>
                <w:sz w:val="18"/>
                <w:szCs w:val="18"/>
              </w:rPr>
              <w:t xml:space="preserve">Świadczenie usług związanych </w:t>
            </w:r>
            <w:r w:rsidR="003575AF"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Pr="00AC57FF">
              <w:rPr>
                <w:rFonts w:ascii="Arial" w:hAnsi="Arial" w:cs="Arial"/>
                <w:sz w:val="18"/>
                <w:szCs w:val="18"/>
              </w:rPr>
              <w:t>z utrzymaniem</w:t>
            </w:r>
            <w:r w:rsidR="003575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C57FF">
              <w:rPr>
                <w:rFonts w:ascii="Arial" w:hAnsi="Arial" w:cs="Arial"/>
                <w:sz w:val="18"/>
                <w:szCs w:val="18"/>
              </w:rPr>
              <w:t xml:space="preserve">budynków </w:t>
            </w:r>
            <w:r w:rsidR="003575AF">
              <w:rPr>
                <w:rFonts w:ascii="Arial" w:hAnsi="Arial" w:cs="Arial"/>
                <w:sz w:val="18"/>
                <w:szCs w:val="18"/>
              </w:rPr>
              <w:t xml:space="preserve">                            </w:t>
            </w:r>
            <w:r w:rsidRPr="00AC57FF">
              <w:rPr>
                <w:rFonts w:ascii="Arial" w:hAnsi="Arial" w:cs="Arial"/>
                <w:b/>
                <w:sz w:val="18"/>
                <w:szCs w:val="18"/>
              </w:rPr>
              <w:t>w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Bydgoszczy przy ul.</w:t>
            </w:r>
            <w:r>
              <w:t xml:space="preserve"> </w:t>
            </w:r>
            <w:r w:rsidRPr="00A071EF">
              <w:rPr>
                <w:rFonts w:ascii="Arial" w:hAnsi="Arial" w:cs="Arial"/>
                <w:b/>
                <w:sz w:val="18"/>
                <w:szCs w:val="18"/>
              </w:rPr>
              <w:t xml:space="preserve"> Jagiellońskiej 42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2D21C2F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14:paraId="31901BB4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0083A010" w14:textId="77777777" w:rsidR="00A071EF" w:rsidRPr="0035277B" w:rsidRDefault="00A071EF" w:rsidP="008D52CD">
            <w:pPr>
              <w:spacing w:before="12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9085105" w14:textId="7F190E85" w:rsidR="00D83F3D" w:rsidRDefault="00D83F3D" w:rsidP="00387FF1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E2AB3A" w14:textId="6A488B8F" w:rsidR="00387FF1" w:rsidRPr="00A071EF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A071EF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że:</w:t>
      </w:r>
    </w:p>
    <w:p w14:paraId="2ECFAE68" w14:textId="5D426F4B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oraz </w:t>
      </w:r>
      <w:r w:rsidR="00B63440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rojektem Umowy (w tym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</w:t>
      </w:r>
      <w:r w:rsidR="004A2432" w:rsidRPr="00A071EF">
        <w:rPr>
          <w:rFonts w:ascii="Arial" w:hAnsi="Arial" w:cs="Arial"/>
          <w:sz w:val="20"/>
          <w:szCs w:val="20"/>
          <w:u w:val="single"/>
        </w:rPr>
        <w:t xml:space="preserve">60 </w:t>
      </w:r>
      <w:r w:rsidRPr="00A071EF">
        <w:rPr>
          <w:rFonts w:ascii="Arial" w:hAnsi="Arial" w:cs="Arial"/>
          <w:sz w:val="20"/>
          <w:szCs w:val="20"/>
          <w:u w:val="single"/>
        </w:rPr>
        <w:t>dniowy</w:t>
      </w:r>
      <w:r w:rsidRPr="00C76301">
        <w:rPr>
          <w:rFonts w:ascii="Arial" w:hAnsi="Arial" w:cs="Arial"/>
          <w:sz w:val="20"/>
          <w:szCs w:val="20"/>
        </w:rPr>
        <w:t xml:space="preserve"> termin związania ofertą, w razie wybrania naszej oferty zobowiązujemy się do podpisania Umowy na warunkach zawartych w Regulaminie w miejscu i terminie wskazanym przez Zamawiającego.</w:t>
      </w:r>
    </w:p>
    <w:p w14:paraId="7C901EED" w14:textId="09A93A76" w:rsidR="00387FF1" w:rsidRPr="00C76301" w:rsidRDefault="00387FF1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Oświadczamy, że w przypadku gdy realizacja </w:t>
      </w:r>
      <w:r w:rsidR="0032719F">
        <w:rPr>
          <w:rFonts w:ascii="Arial" w:hAnsi="Arial" w:cs="Arial"/>
          <w:sz w:val="20"/>
          <w:szCs w:val="20"/>
        </w:rPr>
        <w:t>usług</w:t>
      </w:r>
      <w:r w:rsidRPr="00C76301">
        <w:rPr>
          <w:rFonts w:ascii="Arial" w:hAnsi="Arial" w:cs="Arial"/>
          <w:sz w:val="20"/>
          <w:szCs w:val="20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3FFF75FD" w14:textId="77777777" w:rsidR="00FF55AE" w:rsidRPr="00C76301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Oświadczam/y, że</w:t>
      </w:r>
      <w:r w:rsidR="00FF55AE" w:rsidRPr="00C76301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przekazuję/emy dane osobowe inne niż bezpośrednio nas dotyczące wobec czego: </w:t>
      </w:r>
    </w:p>
    <w:p w14:paraId="2A384326" w14:textId="11F516F8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C76301">
        <w:rPr>
          <w:rFonts w:ascii="Arial" w:hAnsi="Arial" w:cs="Arial"/>
          <w:sz w:val="20"/>
          <w:szCs w:val="20"/>
        </w:rPr>
        <w:t>zakupu</w:t>
      </w:r>
      <w:r w:rsidR="003C419E" w:rsidRPr="00C76301" w:rsidDel="003C419E">
        <w:rPr>
          <w:rFonts w:ascii="Arial" w:hAnsi="Arial" w:cs="Arial"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 niniejszym post</w:t>
      </w:r>
      <w:r w:rsidR="009F440E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30B80EC0" w:rsidR="00FF55AE" w:rsidRPr="002D2B4F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</w:t>
      </w:r>
      <w:r w:rsidR="00577910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ostępowaniem, o przetwarzaniu ich danych osobowych przez Zamawiającego </w:t>
      </w:r>
      <w:r w:rsidRPr="002D2B4F">
        <w:rPr>
          <w:rFonts w:ascii="Arial" w:hAnsi="Arial" w:cs="Arial"/>
          <w:sz w:val="20"/>
          <w:szCs w:val="20"/>
        </w:rPr>
        <w:t>zgodnie z treścią § 1 ust.</w:t>
      </w:r>
      <w:r w:rsidR="00795E20" w:rsidRPr="002D2B4F">
        <w:rPr>
          <w:rFonts w:ascii="Arial" w:hAnsi="Arial" w:cs="Arial"/>
          <w:sz w:val="20"/>
          <w:szCs w:val="20"/>
        </w:rPr>
        <w:t xml:space="preserve"> 9 </w:t>
      </w:r>
      <w:r w:rsidR="00795E20" w:rsidRPr="00753D91">
        <w:rPr>
          <w:rFonts w:ascii="Arial" w:hAnsi="Arial" w:cs="Arial"/>
          <w:sz w:val="20"/>
          <w:szCs w:val="20"/>
        </w:rPr>
        <w:t>oraz Załącznik</w:t>
      </w:r>
      <w:r w:rsidRPr="00753D91">
        <w:rPr>
          <w:rFonts w:ascii="Arial" w:hAnsi="Arial" w:cs="Arial"/>
          <w:sz w:val="20"/>
          <w:szCs w:val="20"/>
        </w:rPr>
        <w:t>i</w:t>
      </w:r>
      <w:r w:rsidR="00795E20" w:rsidRPr="00753D91">
        <w:rPr>
          <w:rFonts w:ascii="Arial" w:hAnsi="Arial" w:cs="Arial"/>
          <w:sz w:val="20"/>
          <w:szCs w:val="20"/>
        </w:rPr>
        <w:t>em</w:t>
      </w:r>
      <w:r w:rsidRPr="00753D91">
        <w:rPr>
          <w:rFonts w:ascii="Arial" w:hAnsi="Arial" w:cs="Arial"/>
          <w:sz w:val="20"/>
          <w:szCs w:val="20"/>
        </w:rPr>
        <w:t xml:space="preserve"> nr </w:t>
      </w:r>
      <w:r w:rsidR="00753D91" w:rsidRPr="00753D91">
        <w:rPr>
          <w:rFonts w:ascii="Arial" w:hAnsi="Arial" w:cs="Arial"/>
          <w:sz w:val="20"/>
          <w:szCs w:val="20"/>
        </w:rPr>
        <w:t>9</w:t>
      </w:r>
      <w:r w:rsidRPr="00753D91">
        <w:rPr>
          <w:rFonts w:ascii="Arial" w:hAnsi="Arial" w:cs="Arial"/>
          <w:sz w:val="20"/>
          <w:szCs w:val="20"/>
        </w:rPr>
        <w:t xml:space="preserve"> do Regulaminu</w:t>
      </w:r>
      <w:r w:rsidRPr="002D2B4F">
        <w:rPr>
          <w:rFonts w:ascii="Arial" w:hAnsi="Arial" w:cs="Arial"/>
          <w:sz w:val="20"/>
          <w:szCs w:val="20"/>
        </w:rPr>
        <w:t xml:space="preserve"> postępowania </w:t>
      </w:r>
    </w:p>
    <w:p w14:paraId="590EA053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D2B4F">
        <w:rPr>
          <w:rFonts w:ascii="Arial" w:hAnsi="Arial" w:cs="Arial"/>
          <w:sz w:val="20"/>
          <w:szCs w:val="20"/>
        </w:rPr>
        <w:t>c) zobowiązujemy się do przekazania informacji, w zakresie, o którym</w:t>
      </w:r>
      <w:r w:rsidRPr="00C76301">
        <w:rPr>
          <w:rFonts w:ascii="Arial" w:hAnsi="Arial" w:cs="Arial"/>
          <w:sz w:val="20"/>
          <w:szCs w:val="20"/>
        </w:rPr>
        <w:t xml:space="preserve"> mowa pkt b) powyżej, także osobom, których dane zostaną przekazane Zamawiającemu </w:t>
      </w:r>
      <w:r w:rsidR="008221BB" w:rsidRPr="00C76301">
        <w:rPr>
          <w:rFonts w:ascii="Arial" w:hAnsi="Arial" w:cs="Arial"/>
          <w:sz w:val="20"/>
          <w:szCs w:val="20"/>
        </w:rPr>
        <w:t>w ww. celu na dalszych etapach P</w:t>
      </w:r>
      <w:r w:rsidRPr="00C76301">
        <w:rPr>
          <w:rFonts w:ascii="Arial" w:hAnsi="Arial" w:cs="Arial"/>
          <w:sz w:val="20"/>
          <w:szCs w:val="20"/>
        </w:rPr>
        <w:t xml:space="preserve">ostępowania. </w:t>
      </w:r>
    </w:p>
    <w:p w14:paraId="21298711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12F54C4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C76301">
        <w:rPr>
          <w:rFonts w:ascii="Arial" w:hAnsi="Arial" w:cs="Arial"/>
          <w:i/>
          <w:iCs/>
          <w:sz w:val="20"/>
          <w:szCs w:val="20"/>
        </w:rPr>
        <w:t>osób</w:t>
      </w:r>
      <w:r w:rsidRPr="00C76301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Wszelką korespondencję dotyczącą niniejszej oferty </w:t>
      </w:r>
      <w:r w:rsidRPr="00CE5F8F">
        <w:rPr>
          <w:rFonts w:ascii="Arial" w:hAnsi="Arial" w:cs="Arial"/>
          <w:sz w:val="20"/>
          <w:szCs w:val="20"/>
          <w:u w:val="single"/>
        </w:rPr>
        <w:t>należy kierować na</w:t>
      </w:r>
      <w:r w:rsidRPr="00C76301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387FF1" w:rsidRPr="00C76301" w14:paraId="1779418D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3D17BAF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26C154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3E96341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21D4824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7095F51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A0741F9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B91890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4943D32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13241A3F" w14:textId="77777777" w:rsidTr="00753D91">
        <w:trPr>
          <w:trHeight w:val="70"/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5277D53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A3A8C4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E3E804D" w14:textId="77777777" w:rsidTr="00753D91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B0F9AE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6301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50B7979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C76301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116B69A" w14:textId="18C7D871" w:rsidR="00387FF1" w:rsidRPr="00795E20" w:rsidRDefault="00CE5F8F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="00B21FE9">
        <w:rPr>
          <w:rFonts w:ascii="Arial" w:hAnsi="Arial" w:cs="Arial"/>
          <w:sz w:val="20"/>
          <w:szCs w:val="20"/>
        </w:rPr>
        <w:t>…</w:t>
      </w:r>
    </w:p>
    <w:p w14:paraId="5F67E81F" w14:textId="39B95373" w:rsidR="00387FF1" w:rsidRPr="00C76301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C76301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C76301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795E20" w14:paraId="7CF69EAC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33049DA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53204543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180E0D62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795E20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95E20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6E242D9C" w14:textId="77777777" w:rsidR="00387FF1" w:rsidRPr="00795E20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95E20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795E20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6B59C99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br w:type="page"/>
      </w:r>
    </w:p>
    <w:p w14:paraId="180B7C74" w14:textId="25B319FC" w:rsidR="00394D28" w:rsidRDefault="00394D28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b/>
          <w:sz w:val="20"/>
          <w:szCs w:val="20"/>
        </w:rPr>
      </w:pPr>
      <w:r w:rsidRPr="0004560C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3</w:t>
      </w:r>
      <w:r w:rsidRPr="0004560C">
        <w:rPr>
          <w:rFonts w:ascii="Arial" w:hAnsi="Arial" w:cs="Arial"/>
          <w:sz w:val="20"/>
          <w:szCs w:val="20"/>
        </w:rPr>
        <w:t xml:space="preserve"> do Regulaminu </w:t>
      </w:r>
      <w:r>
        <w:rPr>
          <w:rFonts w:ascii="Arial" w:hAnsi="Arial" w:cs="Arial"/>
          <w:sz w:val="20"/>
          <w:szCs w:val="20"/>
        </w:rPr>
        <w:t>p</w:t>
      </w:r>
      <w:r w:rsidRPr="0004560C">
        <w:rPr>
          <w:rFonts w:ascii="Arial" w:hAnsi="Arial" w:cs="Arial"/>
          <w:sz w:val="20"/>
          <w:szCs w:val="20"/>
        </w:rPr>
        <w:t>ostępowania</w:t>
      </w:r>
    </w:p>
    <w:p w14:paraId="08FDCED3" w14:textId="77777777" w:rsidR="00394D28" w:rsidRPr="008D52CD" w:rsidRDefault="00394D28" w:rsidP="008D52CD">
      <w:pPr>
        <w:autoSpaceDE w:val="0"/>
        <w:autoSpaceDN w:val="0"/>
        <w:adjustRightInd w:val="0"/>
        <w:spacing w:before="120" w:after="120"/>
        <w:ind w:left="-142" w:right="-59" w:firstLine="142"/>
        <w:rPr>
          <w:rFonts w:ascii="Arial" w:hAnsi="Arial" w:cs="Arial"/>
          <w:sz w:val="18"/>
          <w:szCs w:val="18"/>
        </w:rPr>
      </w:pPr>
    </w:p>
    <w:p w14:paraId="3058900F" w14:textId="77777777" w:rsidR="008D52CD" w:rsidRPr="008D52CD" w:rsidRDefault="008D52CD" w:rsidP="008D52CD">
      <w:pPr>
        <w:autoSpaceDE w:val="0"/>
        <w:autoSpaceDN w:val="0"/>
        <w:adjustRightInd w:val="0"/>
        <w:spacing w:before="120" w:after="120"/>
        <w:ind w:left="-142" w:right="-59" w:firstLine="14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D52CD">
        <w:rPr>
          <w:rFonts w:ascii="Arial" w:hAnsi="Arial" w:cs="Arial"/>
          <w:b/>
          <w:sz w:val="20"/>
          <w:szCs w:val="20"/>
          <w:u w:val="single"/>
        </w:rPr>
        <w:t>FORMULARZ CENOWY</w:t>
      </w:r>
    </w:p>
    <w:p w14:paraId="509B677D" w14:textId="509D3678" w:rsidR="008D52CD" w:rsidRPr="008D52CD" w:rsidRDefault="008D52CD" w:rsidP="008D52CD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8D52CD">
        <w:rPr>
          <w:rFonts w:ascii="Arial" w:hAnsi="Arial" w:cs="Arial"/>
          <w:sz w:val="20"/>
          <w:szCs w:val="20"/>
        </w:rPr>
        <w:t xml:space="preserve">Przystępując do Postępowania na </w:t>
      </w:r>
      <w:r w:rsidRPr="00BF5807">
        <w:rPr>
          <w:rFonts w:ascii="Arial" w:eastAsia="Calibri" w:hAnsi="Arial" w:cs="Arial"/>
          <w:b/>
          <w:sz w:val="20"/>
          <w:szCs w:val="20"/>
        </w:rPr>
        <w:t>„</w:t>
      </w:r>
      <w:r w:rsidRPr="00A071EF">
        <w:rPr>
          <w:rFonts w:ascii="Arial" w:eastAsia="Calibri" w:hAnsi="Arial" w:cs="Arial"/>
          <w:b/>
          <w:bCs/>
          <w:i/>
          <w:sz w:val="20"/>
          <w:szCs w:val="20"/>
        </w:rPr>
        <w:t>Bieżące czynności związane z utrzymaniem budynków i urządzeń w myORLEN sp. z o.o.”</w:t>
      </w:r>
      <w:r>
        <w:rPr>
          <w:rFonts w:ascii="Arial" w:eastAsia="Calibri" w:hAnsi="Arial" w:cs="Arial"/>
          <w:b/>
          <w:bCs/>
          <w:i/>
          <w:sz w:val="20"/>
          <w:szCs w:val="20"/>
        </w:rPr>
        <w:t xml:space="preserve">, </w:t>
      </w:r>
      <w:r w:rsidRPr="008D52CD">
        <w:rPr>
          <w:rFonts w:ascii="Arial" w:hAnsi="Arial" w:cs="Arial"/>
          <w:b/>
          <w:sz w:val="20"/>
          <w:szCs w:val="20"/>
        </w:rPr>
        <w:t>nr CRZ:</w:t>
      </w:r>
      <w:r w:rsidRPr="008D52CD">
        <w:rPr>
          <w:rFonts w:ascii="Arial" w:eastAsia="Calibri" w:hAnsi="Arial" w:cs="Arial"/>
          <w:b/>
          <w:sz w:val="20"/>
          <w:szCs w:val="20"/>
        </w:rPr>
        <w:t xml:space="preserve"> </w:t>
      </w:r>
      <w:r w:rsidR="00FD4ED2" w:rsidRPr="00FD4ED2">
        <w:rPr>
          <w:rFonts w:ascii="Arial" w:hAnsi="Arial" w:cs="Arial"/>
          <w:b/>
          <w:sz w:val="20"/>
          <w:szCs w:val="20"/>
        </w:rPr>
        <w:t>NP/OD/26/0336/OD/BAOP</w:t>
      </w:r>
      <w:r w:rsidR="00FD4ED2">
        <w:rPr>
          <w:rFonts w:ascii="Arial" w:hAnsi="Arial" w:cs="Arial"/>
          <w:b/>
          <w:sz w:val="20"/>
          <w:szCs w:val="20"/>
        </w:rPr>
        <w:t xml:space="preserve"> </w:t>
      </w:r>
      <w:r w:rsidRPr="008D52CD">
        <w:rPr>
          <w:rFonts w:ascii="Arial" w:hAnsi="Arial" w:cs="Arial"/>
          <w:sz w:val="20"/>
          <w:szCs w:val="20"/>
        </w:rPr>
        <w:t xml:space="preserve">oświadczamy, że oferujemy następujące ceny za wykonanie przedmiotu zakupu: </w:t>
      </w:r>
    </w:p>
    <w:p w14:paraId="74DE10A8" w14:textId="77777777" w:rsidR="008D52CD" w:rsidRPr="008D52CD" w:rsidRDefault="008D52CD" w:rsidP="008D52CD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631EC9A" w14:textId="24640721" w:rsidR="008D52CD" w:rsidRPr="009F5861" w:rsidRDefault="008D52CD" w:rsidP="008D52CD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color w:val="002060"/>
          <w:sz w:val="20"/>
          <w:szCs w:val="20"/>
        </w:rPr>
      </w:pPr>
      <w:r w:rsidRPr="009F5861">
        <w:rPr>
          <w:rFonts w:ascii="Arial" w:hAnsi="Arial" w:cs="Arial"/>
          <w:b/>
          <w:bCs/>
          <w:color w:val="002060"/>
          <w:sz w:val="20"/>
          <w:szCs w:val="20"/>
          <w:u w:val="single"/>
        </w:rPr>
        <w:t>ZADANIE 1</w:t>
      </w:r>
      <w:r w:rsidRPr="009F5861">
        <w:rPr>
          <w:rFonts w:ascii="Arial" w:hAnsi="Arial" w:cs="Arial"/>
          <w:b/>
          <w:bCs/>
          <w:color w:val="002060"/>
          <w:sz w:val="20"/>
          <w:szCs w:val="20"/>
        </w:rPr>
        <w:t xml:space="preserve"> - </w:t>
      </w:r>
      <w:r w:rsidRPr="009F5861">
        <w:rPr>
          <w:rFonts w:ascii="Arial" w:hAnsi="Arial" w:cs="Arial"/>
          <w:b/>
          <w:color w:val="002060"/>
          <w:sz w:val="20"/>
          <w:szCs w:val="20"/>
        </w:rPr>
        <w:t>Świadczenie usług związanych z utrzymaniem budynków i urządzeń w Gdańsku przy</w:t>
      </w:r>
      <w:r w:rsidRPr="009F5861">
        <w:rPr>
          <w:rFonts w:ascii="Arial" w:hAnsi="Arial" w:cs="Arial"/>
          <w:b/>
          <w:color w:val="002060"/>
          <w:sz w:val="20"/>
          <w:szCs w:val="20"/>
        </w:rPr>
        <w:br/>
        <w:t xml:space="preserve">                      ul. Wałowej 41/43</w:t>
      </w:r>
    </w:p>
    <w:p w14:paraId="2C724645" w14:textId="36FE9145" w:rsidR="008D52CD" w:rsidRDefault="008D52CD" w:rsidP="008D52CD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1AACA26D" w14:textId="77777777" w:rsidR="00C11C9C" w:rsidRDefault="00C11C9C" w:rsidP="008D52CD">
      <w:pPr>
        <w:autoSpaceDE w:val="0"/>
        <w:autoSpaceDN w:val="0"/>
        <w:adjustRightInd w:val="0"/>
        <w:spacing w:before="120" w:after="120" w:line="240" w:lineRule="auto"/>
        <w:ind w:left="-709"/>
        <w:rPr>
          <w:rFonts w:ascii="Arial" w:hAnsi="Arial" w:cs="Arial"/>
          <w:b/>
          <w:bCs/>
          <w:sz w:val="20"/>
          <w:szCs w:val="20"/>
        </w:rPr>
      </w:pPr>
    </w:p>
    <w:p w14:paraId="52CA44F2" w14:textId="78100C16" w:rsidR="008D52CD" w:rsidRPr="008D52CD" w:rsidRDefault="008D52CD" w:rsidP="008D52CD">
      <w:pPr>
        <w:autoSpaceDE w:val="0"/>
        <w:autoSpaceDN w:val="0"/>
        <w:adjustRightInd w:val="0"/>
        <w:spacing w:before="120" w:after="120" w:line="240" w:lineRule="auto"/>
        <w:ind w:left="-709"/>
        <w:rPr>
          <w:rFonts w:ascii="Arial" w:hAnsi="Arial" w:cs="Arial"/>
          <w:b/>
          <w:bCs/>
          <w:sz w:val="20"/>
          <w:szCs w:val="20"/>
        </w:rPr>
      </w:pPr>
      <w:r w:rsidRPr="008D52CD">
        <w:rPr>
          <w:rFonts w:ascii="Arial" w:hAnsi="Arial" w:cs="Arial"/>
          <w:b/>
          <w:bCs/>
          <w:sz w:val="20"/>
          <w:szCs w:val="20"/>
        </w:rPr>
        <w:t xml:space="preserve">TABELA I </w:t>
      </w:r>
    </w:p>
    <w:p w14:paraId="34C3E0D1" w14:textId="77777777" w:rsidR="008D52CD" w:rsidRPr="008D52CD" w:rsidRDefault="008D52CD" w:rsidP="008D52CD">
      <w:pPr>
        <w:autoSpaceDE w:val="0"/>
        <w:autoSpaceDN w:val="0"/>
        <w:adjustRightInd w:val="0"/>
        <w:spacing w:before="120" w:after="120" w:line="360" w:lineRule="auto"/>
        <w:ind w:left="-567" w:hanging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D52CD">
        <w:rPr>
          <w:rFonts w:ascii="Arial" w:hAnsi="Arial" w:cs="Arial"/>
          <w:b/>
          <w:bCs/>
          <w:sz w:val="20"/>
          <w:szCs w:val="20"/>
          <w:u w:val="single"/>
        </w:rPr>
        <w:t>Wynagrodzenie za wykonywanie przeglądów, opisanych w pkt III.1. – III.3. Załącznika nr 1 do Umowy</w:t>
      </w:r>
    </w:p>
    <w:tbl>
      <w:tblPr>
        <w:tblW w:w="10864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3181"/>
        <w:gridCol w:w="1276"/>
        <w:gridCol w:w="1134"/>
        <w:gridCol w:w="1559"/>
        <w:gridCol w:w="1418"/>
        <w:gridCol w:w="1559"/>
      </w:tblGrid>
      <w:tr w:rsidR="008D52CD" w:rsidRPr="008D52CD" w14:paraId="2460BC21" w14:textId="77777777" w:rsidTr="008D52CD">
        <w:trPr>
          <w:trHeight w:val="465"/>
        </w:trPr>
        <w:tc>
          <w:tcPr>
            <w:tcW w:w="737" w:type="dxa"/>
            <w:shd w:val="clear" w:color="auto" w:fill="F2DBDB" w:themeFill="accent2" w:themeFillTint="33"/>
            <w:vAlign w:val="center"/>
          </w:tcPr>
          <w:p w14:paraId="08D8B9C8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181" w:type="dxa"/>
            <w:shd w:val="clear" w:color="auto" w:fill="F2DBDB" w:themeFill="accent2" w:themeFillTint="33"/>
          </w:tcPr>
          <w:p w14:paraId="7D5BF25D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4B6DC947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4DCF8D6C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Rodzaj przeglądu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2E713FE7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przeglądów w trakcie trwania Umowy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14:paraId="49AD4853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jedn. netto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  <w:hideMark/>
          </w:tcPr>
          <w:p w14:paraId="17BC75F7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  <w:p w14:paraId="34064818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[C x D]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14:paraId="70087F82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Kwota </w:t>
            </w:r>
          </w:p>
          <w:p w14:paraId="11108050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  <w:hideMark/>
          </w:tcPr>
          <w:p w14:paraId="411727B2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  <w:p w14:paraId="305ABF11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[E + F]</w:t>
            </w:r>
          </w:p>
        </w:tc>
      </w:tr>
      <w:tr w:rsidR="008D52CD" w:rsidRPr="008D52CD" w14:paraId="787E2AB6" w14:textId="77777777" w:rsidTr="008D52CD">
        <w:trPr>
          <w:trHeight w:val="228"/>
        </w:trPr>
        <w:tc>
          <w:tcPr>
            <w:tcW w:w="737" w:type="dxa"/>
            <w:shd w:val="clear" w:color="auto" w:fill="F2DBDB" w:themeFill="accent2" w:themeFillTint="33"/>
            <w:vAlign w:val="center"/>
          </w:tcPr>
          <w:p w14:paraId="2E1E065F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181" w:type="dxa"/>
            <w:shd w:val="clear" w:color="auto" w:fill="F2DBDB" w:themeFill="accent2" w:themeFillTint="33"/>
          </w:tcPr>
          <w:p w14:paraId="50E72FD2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502265CD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1134" w:type="dxa"/>
            <w:shd w:val="clear" w:color="auto" w:fill="F2DBDB" w:themeFill="accent2" w:themeFillTint="33"/>
            <w:vAlign w:val="center"/>
          </w:tcPr>
          <w:p w14:paraId="52A8537F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14:paraId="1E9809CD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14:paraId="49BCCF12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14:paraId="6B60B7F5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G</w:t>
            </w:r>
          </w:p>
        </w:tc>
      </w:tr>
      <w:tr w:rsidR="008D52CD" w:rsidRPr="008D52CD" w14:paraId="510F98EC" w14:textId="77777777" w:rsidTr="008D52CD">
        <w:trPr>
          <w:trHeight w:val="397"/>
        </w:trPr>
        <w:tc>
          <w:tcPr>
            <w:tcW w:w="737" w:type="dxa"/>
            <w:shd w:val="clear" w:color="auto" w:fill="FFFFFF" w:themeFill="background1"/>
            <w:vAlign w:val="center"/>
          </w:tcPr>
          <w:p w14:paraId="1B3979F0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81" w:type="dxa"/>
            <w:shd w:val="clear" w:color="auto" w:fill="FFFFFF" w:themeFill="background1"/>
            <w:vAlign w:val="center"/>
          </w:tcPr>
          <w:p w14:paraId="07079C5F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Przegląd okresowy roczny budynku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06941F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6D3828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1060FF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5660A41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6A41D94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D52CD" w:rsidRPr="008D52CD" w14:paraId="2C9AC1DF" w14:textId="77777777" w:rsidTr="008D52CD">
        <w:trPr>
          <w:trHeight w:val="397"/>
        </w:trPr>
        <w:tc>
          <w:tcPr>
            <w:tcW w:w="737" w:type="dxa"/>
            <w:shd w:val="clear" w:color="auto" w:fill="FFFFFF" w:themeFill="background1"/>
            <w:vAlign w:val="center"/>
          </w:tcPr>
          <w:p w14:paraId="5E6A6DA0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81" w:type="dxa"/>
            <w:shd w:val="clear" w:color="auto" w:fill="FFFFFF" w:themeFill="background1"/>
            <w:vAlign w:val="center"/>
          </w:tcPr>
          <w:p w14:paraId="33FC6F70" w14:textId="317E3F33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Przegląd automatycznych drzwi przesuwnych</w:t>
            </w:r>
            <w:r w:rsidR="00B6344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B63440" w:rsidRPr="00B6344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typu Rekord17 STA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4BED22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D51C33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A7AB44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622845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6AFAD5E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D52CD" w:rsidRPr="008D52CD" w14:paraId="0D745CBF" w14:textId="77777777" w:rsidTr="008D52CD">
        <w:trPr>
          <w:trHeight w:val="397"/>
        </w:trPr>
        <w:tc>
          <w:tcPr>
            <w:tcW w:w="737" w:type="dxa"/>
            <w:shd w:val="clear" w:color="auto" w:fill="FFFFFF" w:themeFill="background1"/>
            <w:vAlign w:val="center"/>
          </w:tcPr>
          <w:p w14:paraId="480C4FDE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81" w:type="dxa"/>
            <w:shd w:val="clear" w:color="auto" w:fill="FFFFFF" w:themeFill="background1"/>
            <w:vAlign w:val="center"/>
          </w:tcPr>
          <w:p w14:paraId="1B60D8E8" w14:textId="2CE8E1C2" w:rsidR="008D52CD" w:rsidRPr="008D52CD" w:rsidRDefault="008D52CD" w:rsidP="00B634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Przegląd </w:t>
            </w:r>
            <w:r w:rsidR="00B63440" w:rsidRPr="00B6344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automatycznych szlabanów typu FAAC615</w:t>
            </w:r>
            <w:r w:rsidR="00B6344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6E0D47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004432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F44FF1D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FBEA48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F579176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B63440" w:rsidRPr="008D52CD" w14:paraId="3405DBE8" w14:textId="77777777" w:rsidTr="008D52CD">
        <w:trPr>
          <w:trHeight w:val="397"/>
        </w:trPr>
        <w:tc>
          <w:tcPr>
            <w:tcW w:w="737" w:type="dxa"/>
            <w:shd w:val="clear" w:color="auto" w:fill="FFFFFF" w:themeFill="background1"/>
            <w:vAlign w:val="center"/>
          </w:tcPr>
          <w:p w14:paraId="64710EA4" w14:textId="5FD21F2F" w:rsidR="00B63440" w:rsidRPr="008D52CD" w:rsidRDefault="00B63440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81" w:type="dxa"/>
            <w:shd w:val="clear" w:color="auto" w:fill="FFFFFF" w:themeFill="background1"/>
            <w:vAlign w:val="center"/>
          </w:tcPr>
          <w:p w14:paraId="7B860545" w14:textId="77777777" w:rsidR="00B63440" w:rsidRDefault="00B63440" w:rsidP="00B634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6344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Przegląd automatycznych szlabanów typu</w:t>
            </w:r>
          </w:p>
          <w:p w14:paraId="604B8A4F" w14:textId="6BEFFC42" w:rsidR="00B63440" w:rsidRPr="008D52CD" w:rsidRDefault="00B63440" w:rsidP="00B6344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B6344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CAME GT8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05E5A5" w14:textId="44864CE4" w:rsidR="00B63440" w:rsidRPr="008D52CD" w:rsidRDefault="00A552EA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647C8D3" w14:textId="77777777" w:rsidR="00B63440" w:rsidRPr="008D52CD" w:rsidRDefault="00B63440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AF03758" w14:textId="77777777" w:rsidR="00B63440" w:rsidRPr="008D52CD" w:rsidRDefault="00B63440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C880C01" w14:textId="77777777" w:rsidR="00B63440" w:rsidRPr="008D52CD" w:rsidRDefault="00B63440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413E74" w14:textId="77777777" w:rsidR="00B63440" w:rsidRPr="008D52CD" w:rsidRDefault="00B63440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D52CD" w:rsidRPr="008D52CD" w14:paraId="1D73AFAB" w14:textId="77777777" w:rsidTr="008D52CD">
        <w:trPr>
          <w:trHeight w:val="397"/>
        </w:trPr>
        <w:tc>
          <w:tcPr>
            <w:tcW w:w="737" w:type="dxa"/>
            <w:shd w:val="clear" w:color="auto" w:fill="FFFFFF" w:themeFill="background1"/>
            <w:vAlign w:val="center"/>
          </w:tcPr>
          <w:p w14:paraId="4416CF0C" w14:textId="47AFD227" w:rsidR="008D52CD" w:rsidRPr="008D52CD" w:rsidRDefault="00B63440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81" w:type="dxa"/>
            <w:shd w:val="clear" w:color="auto" w:fill="FFFFFF" w:themeFill="background1"/>
            <w:vAlign w:val="center"/>
          </w:tcPr>
          <w:p w14:paraId="3A11DA06" w14:textId="4544F72F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Przegląd automatycznej bramy przytykowej dwuskorzydłowej</w:t>
            </w:r>
            <w:r w:rsidR="00B6344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B63440" w:rsidRPr="00B63440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typu FAAC 415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E5E9C6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44649B6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786C3D3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136766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B725D56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D52CD" w:rsidRPr="008D52CD" w14:paraId="0D72E117" w14:textId="77777777" w:rsidTr="008D52CD">
        <w:trPr>
          <w:trHeight w:val="397"/>
        </w:trPr>
        <w:tc>
          <w:tcPr>
            <w:tcW w:w="737" w:type="dxa"/>
            <w:shd w:val="clear" w:color="auto" w:fill="FFFFFF" w:themeFill="background1"/>
            <w:vAlign w:val="center"/>
          </w:tcPr>
          <w:p w14:paraId="7A26FDAC" w14:textId="7B00B9EA" w:rsidR="008D52CD" w:rsidRPr="008D52CD" w:rsidRDefault="00B63440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81" w:type="dxa"/>
            <w:shd w:val="clear" w:color="auto" w:fill="FFFFFF" w:themeFill="background1"/>
            <w:vAlign w:val="center"/>
          </w:tcPr>
          <w:p w14:paraId="44DEA56C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Przegląd kotłów </w:t>
            </w:r>
            <w:r w:rsidRPr="008D52CD">
              <w:rPr>
                <w:rFonts w:ascii="Arial" w:hAnsi="Arial" w:cs="Arial"/>
                <w:sz w:val="16"/>
                <w:szCs w:val="16"/>
              </w:rPr>
              <w:t>Broetje WGB 110E oraz WGB 90E*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7CF67A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10882C8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E8E120A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B56EC3D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0B1BB80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8D52CD" w:rsidRPr="008D52CD" w14:paraId="73ED3555" w14:textId="77777777" w:rsidTr="00CF4D89">
        <w:trPr>
          <w:trHeight w:val="397"/>
        </w:trPr>
        <w:tc>
          <w:tcPr>
            <w:tcW w:w="6328" w:type="dxa"/>
            <w:gridSpan w:val="4"/>
            <w:shd w:val="clear" w:color="auto" w:fill="F2DBDB" w:themeFill="accent2" w:themeFillTint="33"/>
            <w:vAlign w:val="center"/>
          </w:tcPr>
          <w:p w14:paraId="0B31DCB1" w14:textId="77777777" w:rsidR="008D52CD" w:rsidRPr="008D52CD" w:rsidRDefault="008D52CD" w:rsidP="00CF4D8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2EC21A9" w14:textId="77777777" w:rsidR="008D52CD" w:rsidRPr="008D52CD" w:rsidRDefault="008D52CD" w:rsidP="00CF4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D3FC15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A7A6122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F17D37D" w14:textId="630526F0" w:rsidR="008D52CD" w:rsidRPr="00C11C9C" w:rsidRDefault="008D52CD" w:rsidP="008D52CD">
      <w:pPr>
        <w:autoSpaceDE w:val="0"/>
        <w:autoSpaceDN w:val="0"/>
        <w:adjustRightInd w:val="0"/>
        <w:spacing w:before="120" w:after="120" w:line="240" w:lineRule="auto"/>
        <w:ind w:left="-709"/>
        <w:rPr>
          <w:rFonts w:ascii="Arial" w:hAnsi="Arial" w:cs="Arial"/>
          <w:b/>
          <w:bCs/>
          <w:sz w:val="16"/>
          <w:szCs w:val="16"/>
        </w:rPr>
      </w:pPr>
      <w:r w:rsidRPr="00C11C9C">
        <w:rPr>
          <w:rFonts w:ascii="Arial" w:hAnsi="Arial" w:cs="Arial"/>
          <w:sz w:val="16"/>
          <w:szCs w:val="16"/>
        </w:rPr>
        <w:t>*</w:t>
      </w:r>
      <w:r w:rsidRPr="00C11C9C">
        <w:rPr>
          <w:rFonts w:ascii="Arial" w:hAnsi="Arial" w:cs="Arial"/>
          <w:color w:val="FF0000"/>
          <w:sz w:val="16"/>
          <w:szCs w:val="16"/>
        </w:rPr>
        <w:t xml:space="preserve">Wycenić należy </w:t>
      </w:r>
      <w:r w:rsidRPr="00C11C9C">
        <w:rPr>
          <w:rFonts w:ascii="Arial" w:hAnsi="Arial" w:cs="Arial"/>
          <w:bCs/>
          <w:color w:val="FF0000"/>
          <w:sz w:val="16"/>
          <w:szCs w:val="16"/>
        </w:rPr>
        <w:t>łączny przegląd obu kotłów</w:t>
      </w:r>
    </w:p>
    <w:p w14:paraId="2FC2D686" w14:textId="77777777" w:rsidR="00394D28" w:rsidRDefault="00394D28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b/>
          <w:sz w:val="20"/>
          <w:szCs w:val="20"/>
        </w:rPr>
      </w:pPr>
    </w:p>
    <w:p w14:paraId="0BB76C4C" w14:textId="77777777" w:rsidR="00C11C9C" w:rsidRDefault="00C11C9C" w:rsidP="008D52CD">
      <w:pPr>
        <w:autoSpaceDE w:val="0"/>
        <w:autoSpaceDN w:val="0"/>
        <w:adjustRightInd w:val="0"/>
        <w:spacing w:before="120" w:after="120" w:line="240" w:lineRule="auto"/>
        <w:ind w:left="-851"/>
        <w:rPr>
          <w:rFonts w:ascii="Arial" w:hAnsi="Arial" w:cs="Arial"/>
          <w:b/>
          <w:bCs/>
          <w:sz w:val="20"/>
          <w:szCs w:val="20"/>
        </w:rPr>
      </w:pPr>
    </w:p>
    <w:p w14:paraId="250EA79D" w14:textId="6BE001F1" w:rsidR="008D52CD" w:rsidRPr="008D52CD" w:rsidRDefault="008D52CD" w:rsidP="008D52CD">
      <w:pPr>
        <w:autoSpaceDE w:val="0"/>
        <w:autoSpaceDN w:val="0"/>
        <w:adjustRightInd w:val="0"/>
        <w:spacing w:before="120" w:after="120" w:line="240" w:lineRule="auto"/>
        <w:ind w:left="-851"/>
        <w:rPr>
          <w:rFonts w:ascii="Arial" w:hAnsi="Arial" w:cs="Arial"/>
          <w:b/>
          <w:bCs/>
          <w:sz w:val="20"/>
          <w:szCs w:val="20"/>
        </w:rPr>
      </w:pPr>
      <w:r w:rsidRPr="008D52CD">
        <w:rPr>
          <w:rFonts w:ascii="Arial" w:hAnsi="Arial" w:cs="Arial"/>
          <w:b/>
          <w:bCs/>
          <w:sz w:val="20"/>
          <w:szCs w:val="20"/>
        </w:rPr>
        <w:t>TABELA II</w:t>
      </w:r>
    </w:p>
    <w:p w14:paraId="3E40EC54" w14:textId="53AE2123" w:rsidR="008D52CD" w:rsidRPr="008D52CD" w:rsidRDefault="008D52CD" w:rsidP="008D52CD">
      <w:pPr>
        <w:autoSpaceDE w:val="0"/>
        <w:autoSpaceDN w:val="0"/>
        <w:adjustRightInd w:val="0"/>
        <w:spacing w:before="120" w:after="120" w:line="240" w:lineRule="auto"/>
        <w:ind w:left="-851"/>
        <w:rPr>
          <w:rFonts w:ascii="Arial" w:hAnsi="Arial" w:cs="Arial"/>
          <w:b/>
          <w:bCs/>
          <w:sz w:val="20"/>
          <w:szCs w:val="20"/>
        </w:rPr>
      </w:pPr>
      <w:r w:rsidRPr="008D52CD">
        <w:rPr>
          <w:rFonts w:ascii="Arial" w:hAnsi="Arial" w:cs="Arial"/>
          <w:b/>
          <w:bCs/>
          <w:sz w:val="20"/>
          <w:szCs w:val="20"/>
          <w:u w:val="single"/>
        </w:rPr>
        <w:t>Wynagrodzenie za wykonywanie przeglądów, opisanych w pkt III.4</w:t>
      </w:r>
      <w:r w:rsidR="00CF4D89">
        <w:rPr>
          <w:rFonts w:ascii="Arial" w:hAnsi="Arial" w:cs="Arial"/>
          <w:b/>
          <w:bCs/>
          <w:sz w:val="20"/>
          <w:szCs w:val="20"/>
          <w:u w:val="single"/>
        </w:rPr>
        <w:t xml:space="preserve">. </w:t>
      </w:r>
      <w:r w:rsidRPr="008D52CD">
        <w:rPr>
          <w:rFonts w:ascii="Arial" w:hAnsi="Arial" w:cs="Arial"/>
          <w:b/>
          <w:bCs/>
          <w:sz w:val="20"/>
          <w:szCs w:val="20"/>
          <w:u w:val="single"/>
        </w:rPr>
        <w:t xml:space="preserve"> Załącznika nr 1 do Umowy</w:t>
      </w:r>
    </w:p>
    <w:tbl>
      <w:tblPr>
        <w:tblW w:w="10864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2331"/>
        <w:gridCol w:w="1276"/>
        <w:gridCol w:w="1275"/>
        <w:gridCol w:w="1701"/>
        <w:gridCol w:w="1701"/>
        <w:gridCol w:w="1843"/>
      </w:tblGrid>
      <w:tr w:rsidR="008D52CD" w:rsidRPr="008D52CD" w14:paraId="6230B8E9" w14:textId="77777777" w:rsidTr="008D52CD">
        <w:trPr>
          <w:trHeight w:val="465"/>
        </w:trPr>
        <w:tc>
          <w:tcPr>
            <w:tcW w:w="737" w:type="dxa"/>
            <w:shd w:val="clear" w:color="auto" w:fill="F2DBDB" w:themeFill="accent2" w:themeFillTint="33"/>
            <w:vAlign w:val="center"/>
          </w:tcPr>
          <w:p w14:paraId="7518A41F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331" w:type="dxa"/>
            <w:shd w:val="clear" w:color="auto" w:fill="F2DBDB" w:themeFill="accent2" w:themeFillTint="33"/>
          </w:tcPr>
          <w:p w14:paraId="4D5D26A8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09A0DC5E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7B32B3BF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Rodzaj przeglądu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6326B007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miesięcy</w:t>
            </w:r>
          </w:p>
        </w:tc>
        <w:tc>
          <w:tcPr>
            <w:tcW w:w="1275" w:type="dxa"/>
            <w:shd w:val="clear" w:color="auto" w:fill="F2DBDB" w:themeFill="accent2" w:themeFillTint="33"/>
            <w:vAlign w:val="center"/>
          </w:tcPr>
          <w:p w14:paraId="5E3BF04E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netto za 1 miesiąc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  <w:hideMark/>
          </w:tcPr>
          <w:p w14:paraId="3C7ED287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  <w:p w14:paraId="685F57FD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[C x D]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2CBF61AC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Kwota </w:t>
            </w:r>
          </w:p>
          <w:p w14:paraId="4512D861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843" w:type="dxa"/>
            <w:shd w:val="clear" w:color="auto" w:fill="F2DBDB" w:themeFill="accent2" w:themeFillTint="33"/>
            <w:vAlign w:val="center"/>
            <w:hideMark/>
          </w:tcPr>
          <w:p w14:paraId="7F03D35B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  <w:p w14:paraId="50D04D42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[E + F]</w:t>
            </w:r>
          </w:p>
        </w:tc>
      </w:tr>
      <w:tr w:rsidR="008D52CD" w:rsidRPr="008D52CD" w14:paraId="26D029A4" w14:textId="77777777" w:rsidTr="008D52CD">
        <w:trPr>
          <w:trHeight w:val="228"/>
        </w:trPr>
        <w:tc>
          <w:tcPr>
            <w:tcW w:w="737" w:type="dxa"/>
            <w:shd w:val="clear" w:color="auto" w:fill="F2DBDB" w:themeFill="accent2" w:themeFillTint="33"/>
            <w:vAlign w:val="center"/>
          </w:tcPr>
          <w:p w14:paraId="0232BDFB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2331" w:type="dxa"/>
            <w:shd w:val="clear" w:color="auto" w:fill="F2DBDB" w:themeFill="accent2" w:themeFillTint="33"/>
          </w:tcPr>
          <w:p w14:paraId="6FAEF8E8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268FDB5D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1275" w:type="dxa"/>
            <w:shd w:val="clear" w:color="auto" w:fill="F2DBDB" w:themeFill="accent2" w:themeFillTint="33"/>
            <w:vAlign w:val="center"/>
          </w:tcPr>
          <w:p w14:paraId="77DF4BBC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4C695A0A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00B01D75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843" w:type="dxa"/>
            <w:shd w:val="clear" w:color="auto" w:fill="F2DBDB" w:themeFill="accent2" w:themeFillTint="33"/>
            <w:vAlign w:val="center"/>
          </w:tcPr>
          <w:p w14:paraId="7F66D396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G</w:t>
            </w:r>
          </w:p>
        </w:tc>
      </w:tr>
      <w:tr w:rsidR="008D52CD" w:rsidRPr="008D52CD" w14:paraId="4134FF05" w14:textId="77777777" w:rsidTr="008D52CD">
        <w:trPr>
          <w:trHeight w:val="397"/>
        </w:trPr>
        <w:tc>
          <w:tcPr>
            <w:tcW w:w="737" w:type="dxa"/>
            <w:vAlign w:val="center"/>
          </w:tcPr>
          <w:p w14:paraId="1ADA393E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331" w:type="dxa"/>
            <w:vAlign w:val="center"/>
          </w:tcPr>
          <w:p w14:paraId="40D2CFFF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Czynności konserwacyjne agregatu prądotwórczego </w:t>
            </w:r>
            <w:r w:rsidRPr="008D52CD">
              <w:rPr>
                <w:rFonts w:ascii="Arial" w:hAnsi="Arial" w:cs="Arial"/>
                <w:sz w:val="16"/>
                <w:szCs w:val="16"/>
              </w:rPr>
              <w:t>CATERPILLAT typ DE110E2, zgodnie z częstotliwością wskazaną w pkt III.4. Załącznika nr 1 do Umowy</w:t>
            </w:r>
          </w:p>
        </w:tc>
        <w:tc>
          <w:tcPr>
            <w:tcW w:w="1276" w:type="dxa"/>
            <w:vAlign w:val="center"/>
          </w:tcPr>
          <w:p w14:paraId="7282469F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275" w:type="dxa"/>
            <w:vAlign w:val="center"/>
          </w:tcPr>
          <w:p w14:paraId="0ADC2B90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B7FF912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7830580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3876D0CC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8D52CD" w:rsidRPr="008D52CD" w14:paraId="2EFA6023" w14:textId="77777777" w:rsidTr="00CF4D89">
        <w:trPr>
          <w:trHeight w:val="397"/>
        </w:trPr>
        <w:tc>
          <w:tcPr>
            <w:tcW w:w="5619" w:type="dxa"/>
            <w:gridSpan w:val="4"/>
            <w:shd w:val="clear" w:color="auto" w:fill="F2DBDB" w:themeFill="accent2" w:themeFillTint="33"/>
            <w:vAlign w:val="center"/>
          </w:tcPr>
          <w:p w14:paraId="292845A6" w14:textId="77777777" w:rsidR="008D52CD" w:rsidRPr="008D52CD" w:rsidRDefault="008D52CD" w:rsidP="00CF4D8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701" w:type="dxa"/>
            <w:vAlign w:val="center"/>
          </w:tcPr>
          <w:p w14:paraId="0904BB30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58DD7AA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7D974336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</w:tbl>
    <w:p w14:paraId="5B747B36" w14:textId="77777777" w:rsidR="00394D28" w:rsidRDefault="00394D28" w:rsidP="008D52CD">
      <w:pPr>
        <w:autoSpaceDE w:val="0"/>
        <w:autoSpaceDN w:val="0"/>
        <w:adjustRightInd w:val="0"/>
        <w:spacing w:before="120" w:after="120"/>
        <w:ind w:left="-851" w:right="-59" w:firstLine="142"/>
        <w:rPr>
          <w:rFonts w:ascii="Arial" w:hAnsi="Arial" w:cs="Arial"/>
          <w:b/>
          <w:sz w:val="20"/>
          <w:szCs w:val="20"/>
        </w:rPr>
      </w:pPr>
    </w:p>
    <w:p w14:paraId="79C42B67" w14:textId="77777777" w:rsidR="00C11C9C" w:rsidRDefault="00C11C9C" w:rsidP="008D52CD">
      <w:pPr>
        <w:autoSpaceDE w:val="0"/>
        <w:autoSpaceDN w:val="0"/>
        <w:adjustRightInd w:val="0"/>
        <w:spacing w:before="120" w:after="120" w:line="240" w:lineRule="auto"/>
        <w:ind w:left="-1134" w:firstLine="283"/>
        <w:rPr>
          <w:rFonts w:ascii="Arial" w:hAnsi="Arial" w:cs="Arial"/>
          <w:b/>
          <w:bCs/>
          <w:sz w:val="20"/>
          <w:szCs w:val="20"/>
        </w:rPr>
      </w:pPr>
    </w:p>
    <w:p w14:paraId="30E2D9A5" w14:textId="77777777" w:rsidR="00C11C9C" w:rsidRDefault="00C11C9C" w:rsidP="008D52CD">
      <w:pPr>
        <w:autoSpaceDE w:val="0"/>
        <w:autoSpaceDN w:val="0"/>
        <w:adjustRightInd w:val="0"/>
        <w:spacing w:before="120" w:after="120" w:line="240" w:lineRule="auto"/>
        <w:ind w:left="-1134" w:firstLine="283"/>
        <w:rPr>
          <w:rFonts w:ascii="Arial" w:hAnsi="Arial" w:cs="Arial"/>
          <w:b/>
          <w:bCs/>
          <w:sz w:val="20"/>
          <w:szCs w:val="20"/>
        </w:rPr>
      </w:pPr>
    </w:p>
    <w:p w14:paraId="025E2CBF" w14:textId="77777777" w:rsidR="00C11C9C" w:rsidRDefault="00C11C9C" w:rsidP="008D52CD">
      <w:pPr>
        <w:autoSpaceDE w:val="0"/>
        <w:autoSpaceDN w:val="0"/>
        <w:adjustRightInd w:val="0"/>
        <w:spacing w:before="120" w:after="120" w:line="240" w:lineRule="auto"/>
        <w:ind w:left="-1134" w:firstLine="283"/>
        <w:rPr>
          <w:rFonts w:ascii="Arial" w:hAnsi="Arial" w:cs="Arial"/>
          <w:b/>
          <w:bCs/>
          <w:sz w:val="20"/>
          <w:szCs w:val="20"/>
        </w:rPr>
      </w:pPr>
    </w:p>
    <w:p w14:paraId="50595683" w14:textId="77777777" w:rsidR="00C11C9C" w:rsidRDefault="00C11C9C" w:rsidP="008D52CD">
      <w:pPr>
        <w:autoSpaceDE w:val="0"/>
        <w:autoSpaceDN w:val="0"/>
        <w:adjustRightInd w:val="0"/>
        <w:spacing w:before="120" w:after="120" w:line="240" w:lineRule="auto"/>
        <w:ind w:left="-1134" w:firstLine="283"/>
        <w:rPr>
          <w:rFonts w:ascii="Arial" w:hAnsi="Arial" w:cs="Arial"/>
          <w:b/>
          <w:bCs/>
          <w:sz w:val="20"/>
          <w:szCs w:val="20"/>
        </w:rPr>
      </w:pPr>
    </w:p>
    <w:p w14:paraId="68384B73" w14:textId="77777777" w:rsidR="00C11C9C" w:rsidRDefault="00C11C9C" w:rsidP="008D52CD">
      <w:pPr>
        <w:autoSpaceDE w:val="0"/>
        <w:autoSpaceDN w:val="0"/>
        <w:adjustRightInd w:val="0"/>
        <w:spacing w:before="120" w:after="120" w:line="240" w:lineRule="auto"/>
        <w:ind w:left="-1134" w:firstLine="283"/>
        <w:rPr>
          <w:rFonts w:ascii="Arial" w:hAnsi="Arial" w:cs="Arial"/>
          <w:b/>
          <w:bCs/>
          <w:sz w:val="20"/>
          <w:szCs w:val="20"/>
        </w:rPr>
      </w:pPr>
    </w:p>
    <w:p w14:paraId="4C5BD3CB" w14:textId="3F743594" w:rsidR="008D52CD" w:rsidRPr="008D52CD" w:rsidRDefault="008D52CD" w:rsidP="008D52CD">
      <w:pPr>
        <w:autoSpaceDE w:val="0"/>
        <w:autoSpaceDN w:val="0"/>
        <w:adjustRightInd w:val="0"/>
        <w:spacing w:before="120" w:after="120" w:line="240" w:lineRule="auto"/>
        <w:ind w:left="-1134" w:firstLine="283"/>
        <w:rPr>
          <w:rFonts w:ascii="Arial" w:hAnsi="Arial" w:cs="Arial"/>
          <w:b/>
          <w:bCs/>
          <w:sz w:val="20"/>
          <w:szCs w:val="20"/>
        </w:rPr>
      </w:pPr>
      <w:r w:rsidRPr="008D52CD">
        <w:rPr>
          <w:rFonts w:ascii="Arial" w:hAnsi="Arial" w:cs="Arial"/>
          <w:b/>
          <w:bCs/>
          <w:sz w:val="20"/>
          <w:szCs w:val="20"/>
        </w:rPr>
        <w:t>TABELA III</w:t>
      </w:r>
    </w:p>
    <w:p w14:paraId="79D900D0" w14:textId="77777777" w:rsidR="008D52CD" w:rsidRPr="008D52CD" w:rsidRDefault="008D52CD" w:rsidP="008D52CD">
      <w:pPr>
        <w:autoSpaceDE w:val="0"/>
        <w:autoSpaceDN w:val="0"/>
        <w:adjustRightInd w:val="0"/>
        <w:spacing w:before="120" w:after="120" w:line="240" w:lineRule="auto"/>
        <w:ind w:left="-1134" w:firstLine="283"/>
        <w:rPr>
          <w:rFonts w:ascii="Arial" w:hAnsi="Arial" w:cs="Arial"/>
          <w:b/>
          <w:bCs/>
          <w:sz w:val="20"/>
          <w:szCs w:val="20"/>
        </w:rPr>
      </w:pPr>
      <w:r w:rsidRPr="008D52CD">
        <w:rPr>
          <w:rFonts w:ascii="Arial" w:hAnsi="Arial" w:cs="Arial"/>
          <w:b/>
          <w:bCs/>
          <w:sz w:val="20"/>
          <w:szCs w:val="20"/>
          <w:u w:val="single"/>
        </w:rPr>
        <w:t>Wynagrodzenie za wykonywanie zleceń, opisanych w pkt I i II Załącznika nr 1 do Umowy</w:t>
      </w:r>
    </w:p>
    <w:tbl>
      <w:tblPr>
        <w:tblW w:w="10993" w:type="dxa"/>
        <w:tblInd w:w="-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2318"/>
        <w:gridCol w:w="1701"/>
        <w:gridCol w:w="1984"/>
        <w:gridCol w:w="1418"/>
        <w:gridCol w:w="1276"/>
        <w:gridCol w:w="1559"/>
      </w:tblGrid>
      <w:tr w:rsidR="008D52CD" w:rsidRPr="008D52CD" w14:paraId="69FA90A2" w14:textId="77777777" w:rsidTr="00C11C9C">
        <w:trPr>
          <w:trHeight w:val="465"/>
        </w:trPr>
        <w:tc>
          <w:tcPr>
            <w:tcW w:w="737" w:type="dxa"/>
            <w:shd w:val="clear" w:color="auto" w:fill="F2DBDB" w:themeFill="accent2" w:themeFillTint="33"/>
            <w:vAlign w:val="center"/>
          </w:tcPr>
          <w:p w14:paraId="53433644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318" w:type="dxa"/>
            <w:shd w:val="clear" w:color="auto" w:fill="F2DBDB" w:themeFill="accent2" w:themeFillTint="33"/>
          </w:tcPr>
          <w:p w14:paraId="5485BAF9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2962CE5B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52350A92" w14:textId="77777777" w:rsid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Tryb</w:t>
            </w:r>
          </w:p>
          <w:p w14:paraId="4E93421D" w14:textId="23536ACD" w:rsidR="00901E2C" w:rsidRPr="008D52CD" w:rsidRDefault="00901E2C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025C3033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Prognozowana liczba rbh w trakcie trwania Umowy*</w:t>
            </w:r>
          </w:p>
        </w:tc>
        <w:tc>
          <w:tcPr>
            <w:tcW w:w="1984" w:type="dxa"/>
            <w:shd w:val="clear" w:color="auto" w:fill="F2DBDB" w:themeFill="accent2" w:themeFillTint="33"/>
            <w:vAlign w:val="center"/>
          </w:tcPr>
          <w:p w14:paraId="25B1C9F4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netto za 1 rbh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  <w:hideMark/>
          </w:tcPr>
          <w:p w14:paraId="309D5CAD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  <w:p w14:paraId="1FF92AD2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[C x D]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34EC8931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Kwota </w:t>
            </w:r>
          </w:p>
          <w:p w14:paraId="7157DA8A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  <w:hideMark/>
          </w:tcPr>
          <w:p w14:paraId="5267D3BF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  <w:p w14:paraId="74332AB6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[E + F]</w:t>
            </w:r>
          </w:p>
        </w:tc>
      </w:tr>
      <w:tr w:rsidR="008D52CD" w:rsidRPr="008D52CD" w14:paraId="7088AD66" w14:textId="77777777" w:rsidTr="00C11C9C">
        <w:trPr>
          <w:trHeight w:val="228"/>
        </w:trPr>
        <w:tc>
          <w:tcPr>
            <w:tcW w:w="737" w:type="dxa"/>
            <w:shd w:val="clear" w:color="auto" w:fill="F2DBDB" w:themeFill="accent2" w:themeFillTint="33"/>
            <w:vAlign w:val="center"/>
          </w:tcPr>
          <w:p w14:paraId="4C8B9541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2318" w:type="dxa"/>
            <w:shd w:val="clear" w:color="auto" w:fill="F2DBDB" w:themeFill="accent2" w:themeFillTint="33"/>
          </w:tcPr>
          <w:p w14:paraId="21E9C8DD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20CB8F7E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1984" w:type="dxa"/>
            <w:shd w:val="clear" w:color="auto" w:fill="F2DBDB" w:themeFill="accent2" w:themeFillTint="33"/>
            <w:vAlign w:val="center"/>
          </w:tcPr>
          <w:p w14:paraId="3C4C9A02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14:paraId="61BD1245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2D72CF36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14:paraId="288424E8" w14:textId="77777777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G</w:t>
            </w:r>
          </w:p>
        </w:tc>
      </w:tr>
      <w:tr w:rsidR="008D52CD" w:rsidRPr="008D52CD" w14:paraId="418DD38D" w14:textId="77777777" w:rsidTr="00C11C9C">
        <w:trPr>
          <w:trHeight w:val="397"/>
        </w:trPr>
        <w:tc>
          <w:tcPr>
            <w:tcW w:w="737" w:type="dxa"/>
            <w:vAlign w:val="center"/>
          </w:tcPr>
          <w:p w14:paraId="46710915" w14:textId="13AE424C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="00BB77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318" w:type="dxa"/>
            <w:vAlign w:val="center"/>
          </w:tcPr>
          <w:p w14:paraId="79763B2C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Roboczogodzina – tryb normalny</w:t>
            </w:r>
          </w:p>
        </w:tc>
        <w:tc>
          <w:tcPr>
            <w:tcW w:w="1701" w:type="dxa"/>
            <w:vAlign w:val="center"/>
          </w:tcPr>
          <w:p w14:paraId="47C9114D" w14:textId="6F40968D" w:rsidR="008D52CD" w:rsidRPr="008D52CD" w:rsidRDefault="00A552EA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400</w:t>
            </w:r>
          </w:p>
        </w:tc>
        <w:tc>
          <w:tcPr>
            <w:tcW w:w="1984" w:type="dxa"/>
            <w:vAlign w:val="center"/>
          </w:tcPr>
          <w:p w14:paraId="07A99CCE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0F1388C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112FEB2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0C1B01C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8D52CD" w:rsidRPr="008D52CD" w14:paraId="53755264" w14:textId="77777777" w:rsidTr="00C11C9C">
        <w:trPr>
          <w:trHeight w:val="397"/>
        </w:trPr>
        <w:tc>
          <w:tcPr>
            <w:tcW w:w="737" w:type="dxa"/>
            <w:vAlign w:val="center"/>
          </w:tcPr>
          <w:p w14:paraId="78F99698" w14:textId="1F32241F" w:rsidR="008D52CD" w:rsidRPr="008D52CD" w:rsidRDefault="008D52CD" w:rsidP="008D52C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="00BB77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318" w:type="dxa"/>
            <w:vAlign w:val="center"/>
          </w:tcPr>
          <w:p w14:paraId="1A134546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8D52CD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Roboczogodzina – tryb awaryjny</w:t>
            </w:r>
          </w:p>
        </w:tc>
        <w:tc>
          <w:tcPr>
            <w:tcW w:w="1701" w:type="dxa"/>
            <w:vAlign w:val="center"/>
          </w:tcPr>
          <w:p w14:paraId="7055523D" w14:textId="1BDC8341" w:rsidR="008D52CD" w:rsidRPr="008D52CD" w:rsidRDefault="00A552EA" w:rsidP="008D52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65</w:t>
            </w:r>
          </w:p>
        </w:tc>
        <w:tc>
          <w:tcPr>
            <w:tcW w:w="1984" w:type="dxa"/>
            <w:vAlign w:val="center"/>
          </w:tcPr>
          <w:p w14:paraId="1440D6C3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67BC033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24891156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96ADB8C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8D52CD" w:rsidRPr="008D52CD" w14:paraId="38A45655" w14:textId="77777777" w:rsidTr="00CF4D89">
        <w:trPr>
          <w:trHeight w:val="397"/>
        </w:trPr>
        <w:tc>
          <w:tcPr>
            <w:tcW w:w="6740" w:type="dxa"/>
            <w:gridSpan w:val="4"/>
            <w:shd w:val="clear" w:color="auto" w:fill="F2DBDB" w:themeFill="accent2" w:themeFillTint="33"/>
            <w:vAlign w:val="center"/>
          </w:tcPr>
          <w:p w14:paraId="56E69993" w14:textId="77777777" w:rsidR="008D52CD" w:rsidRPr="008D52CD" w:rsidRDefault="008D52CD" w:rsidP="00CF4D8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  <w:lang w:eastAsia="pl-PL"/>
              </w:rPr>
            </w:pPr>
            <w:r w:rsidRPr="008D52CD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418" w:type="dxa"/>
            <w:vAlign w:val="center"/>
          </w:tcPr>
          <w:p w14:paraId="679E6EAC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408A742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B056299" w14:textId="77777777" w:rsidR="008D52CD" w:rsidRPr="008D52CD" w:rsidRDefault="008D52CD" w:rsidP="008D52C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</w:tbl>
    <w:p w14:paraId="52B36F11" w14:textId="77777777" w:rsidR="00C11C9C" w:rsidRPr="0022339B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-426" w:right="7"/>
        <w:jc w:val="both"/>
        <w:rPr>
          <w:rFonts w:ascii="Arial" w:hAnsi="Arial" w:cs="Arial"/>
          <w:bCs/>
          <w:i/>
          <w:sz w:val="16"/>
          <w:szCs w:val="16"/>
        </w:rPr>
      </w:pPr>
      <w:r w:rsidRPr="0022339B">
        <w:rPr>
          <w:rFonts w:ascii="Arial" w:hAnsi="Arial" w:cs="Arial"/>
          <w:bCs/>
          <w:i/>
          <w:sz w:val="16"/>
          <w:szCs w:val="16"/>
        </w:rPr>
        <w:t>* liczba prognozowana, określona przez Zamawiającego wyłącznie na potrzeby badania i oceny ofert. W przypadku nie wykorzystania przez Zamawiającego prognozowanego wolumenu, Wykonawcy nie przysługuje żadne roszczenie z tego tytułu. Faktyczna liczba zlecanych roboczogodzin zależeć będzie od bieżących potrzeb Zamawiającego.</w:t>
      </w:r>
    </w:p>
    <w:p w14:paraId="48B8B56B" w14:textId="77777777" w:rsidR="00C11C9C" w:rsidRPr="0022339B" w:rsidRDefault="00C11C9C" w:rsidP="00C11C9C">
      <w:p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2E983239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</w:rPr>
      </w:pPr>
      <w:r w:rsidRPr="00C11C9C">
        <w:rPr>
          <w:rFonts w:ascii="Arial" w:hAnsi="Arial" w:cs="Arial"/>
          <w:b/>
          <w:bCs/>
          <w:sz w:val="20"/>
          <w:szCs w:val="20"/>
        </w:rPr>
        <w:t>Tabela IV</w:t>
      </w:r>
    </w:p>
    <w:p w14:paraId="1FCB8841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E36ED65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  <w:r w:rsidRPr="00C11C9C">
        <w:rPr>
          <w:rFonts w:ascii="Arial" w:hAnsi="Arial" w:cs="Arial"/>
          <w:b/>
          <w:bCs/>
          <w:sz w:val="20"/>
          <w:szCs w:val="20"/>
          <w:u w:val="single"/>
        </w:rPr>
        <w:t>Wynagrodzenie całkowite Wykonawcy (Tabela I + Tabela II + Tabela III)</w:t>
      </w:r>
    </w:p>
    <w:p w14:paraId="7C3E15FA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1"/>
        <w:tblW w:w="962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545"/>
        <w:gridCol w:w="1832"/>
        <w:gridCol w:w="1843"/>
        <w:gridCol w:w="1842"/>
      </w:tblGrid>
      <w:tr w:rsidR="00C11C9C" w:rsidRPr="00C11C9C" w14:paraId="48B5550E" w14:textId="77777777" w:rsidTr="0022339B">
        <w:trPr>
          <w:trHeight w:val="97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DE134D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L. p.</w:t>
            </w:r>
          </w:p>
        </w:tc>
        <w:tc>
          <w:tcPr>
            <w:tcW w:w="3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75801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Wynagrodzenie całkowite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17C88B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Wartość łączna</w:t>
            </w:r>
          </w:p>
          <w:p w14:paraId="667586D0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netto [zł]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5C1BF64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Wartość </w:t>
            </w: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br/>
              <w:t>VAT [zł]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4D83366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Wartość łączna</w:t>
            </w:r>
          </w:p>
          <w:p w14:paraId="6538A240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brutto [zł]</w:t>
            </w:r>
          </w:p>
        </w:tc>
      </w:tr>
      <w:tr w:rsidR="00C11C9C" w:rsidRPr="00C11C9C" w14:paraId="61DD8283" w14:textId="77777777" w:rsidTr="0022339B">
        <w:trPr>
          <w:trHeight w:val="1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center"/>
          </w:tcPr>
          <w:p w14:paraId="6F8CD1D3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85A8065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center"/>
          </w:tcPr>
          <w:p w14:paraId="12FC562C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center"/>
          </w:tcPr>
          <w:p w14:paraId="7582814A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center"/>
          </w:tcPr>
          <w:p w14:paraId="2AA6F3A3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 = C+D</w:t>
            </w:r>
          </w:p>
        </w:tc>
      </w:tr>
      <w:tr w:rsidR="00C11C9C" w:rsidRPr="00C11C9C" w14:paraId="399D1A84" w14:textId="77777777" w:rsidTr="0022339B">
        <w:trPr>
          <w:trHeight w:val="89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E4D4AD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BFB8B5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Wynagrodzenie za wykonywanie przeglądów, opisanych w pkt III.1. – III.3. Załącznika nr 1 do Umowy</w:t>
            </w:r>
          </w:p>
          <w:p w14:paraId="181DB2A6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22339B">
              <w:rPr>
                <w:rFonts w:ascii="Arial" w:hAnsi="Arial" w:cs="Arial"/>
                <w:bCs/>
                <w:sz w:val="16"/>
                <w:szCs w:val="16"/>
              </w:rPr>
              <w:t>(wartość z wiersza „Razem”</w:t>
            </w:r>
            <w:r w:rsidRPr="0022339B">
              <w:rPr>
                <w:rFonts w:ascii="Arial" w:hAnsi="Arial" w:cs="Arial"/>
                <w:bCs/>
                <w:sz w:val="16"/>
                <w:szCs w:val="16"/>
              </w:rPr>
              <w:br/>
              <w:t>z TABELI nr I)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5B5B4D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CA8060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ABAFD4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D852065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738AE5D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486004D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3C64DA3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11C9C" w:rsidRPr="00C11C9C" w14:paraId="7D39A647" w14:textId="77777777" w:rsidTr="0022339B">
        <w:trPr>
          <w:trHeight w:val="96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0F0B8C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Cs/>
                <w:sz w:val="16"/>
                <w:szCs w:val="16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B3AF2A4" w14:textId="77777777" w:rsidR="00C11C9C" w:rsidRPr="0022339B" w:rsidRDefault="00C11C9C" w:rsidP="00C11C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Wynagrodzenie za wykonywanie przeglądów, opisanych w pkt III.4. Załącznika nr 1 do Umowy</w:t>
            </w:r>
          </w:p>
          <w:p w14:paraId="4F7B7649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22339B">
              <w:rPr>
                <w:rFonts w:ascii="Arial" w:eastAsia="Calibri" w:hAnsi="Arial" w:cs="Arial"/>
                <w:bCs/>
                <w:sz w:val="16"/>
                <w:szCs w:val="16"/>
              </w:rPr>
              <w:t>(wartość z wiersza „Razem” TABELI nr II)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75C056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6079B6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2A0620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11C9C" w:rsidRPr="00C11C9C" w14:paraId="3CEA3171" w14:textId="77777777" w:rsidTr="0022339B">
        <w:trPr>
          <w:trHeight w:val="96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ACFBE3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Cs/>
                <w:sz w:val="16"/>
                <w:szCs w:val="16"/>
              </w:rPr>
              <w:t>3.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480450" w14:textId="77777777" w:rsidR="00C11C9C" w:rsidRPr="0022339B" w:rsidRDefault="00C11C9C" w:rsidP="00C11C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Wynagrodzenie za wykonywanie zleceń, opisanych w pkt I i II Załącznika nr 1 do Umowy</w:t>
            </w:r>
          </w:p>
          <w:p w14:paraId="0FDA4A88" w14:textId="77777777" w:rsidR="00C11C9C" w:rsidRPr="0022339B" w:rsidRDefault="00C11C9C" w:rsidP="00C11C9C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eastAsia="Calibri" w:hAnsi="Arial" w:cs="Arial"/>
                <w:bCs/>
                <w:sz w:val="16"/>
                <w:szCs w:val="16"/>
              </w:rPr>
              <w:t>(wartość z wiersza „Razem” TABELI nr III)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69F23D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7ED5CB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DC9919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11C9C" w:rsidRPr="00C11C9C" w14:paraId="68724B4B" w14:textId="77777777" w:rsidTr="0022339B">
        <w:trPr>
          <w:trHeight w:val="62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F77A253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9B4809" w14:textId="77777777" w:rsidR="00C11C9C" w:rsidRPr="0022339B" w:rsidRDefault="00C11C9C" w:rsidP="00CF4D89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273ABC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054AB7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910113E" w14:textId="77777777" w:rsidR="00C11C9C" w:rsidRPr="0022339B" w:rsidRDefault="00C11C9C" w:rsidP="00C11C9C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03BF58F0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808D94E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685513E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center"/>
        <w:rPr>
          <w:rFonts w:ascii="Arial" w:hAnsi="Arial" w:cs="Arial"/>
          <w:sz w:val="20"/>
          <w:szCs w:val="20"/>
        </w:rPr>
      </w:pPr>
      <w:r w:rsidRPr="00C11C9C">
        <w:rPr>
          <w:rFonts w:ascii="Arial" w:hAnsi="Arial" w:cs="Arial"/>
          <w:bCs/>
          <w:sz w:val="20"/>
          <w:szCs w:val="20"/>
        </w:rPr>
        <w:t xml:space="preserve">Kwoty należy podać </w:t>
      </w:r>
      <w:r w:rsidRPr="00C11C9C">
        <w:rPr>
          <w:rFonts w:ascii="Arial" w:hAnsi="Arial" w:cs="Arial"/>
          <w:b/>
          <w:bCs/>
          <w:sz w:val="20"/>
          <w:szCs w:val="20"/>
          <w:u w:val="single"/>
        </w:rPr>
        <w:t>z dokładnością do dwóch miejsc po przecinku</w:t>
      </w:r>
      <w:r w:rsidRPr="00C11C9C">
        <w:rPr>
          <w:rFonts w:ascii="Arial" w:hAnsi="Arial" w:cs="Arial"/>
          <w:bCs/>
          <w:sz w:val="20"/>
          <w:szCs w:val="20"/>
        </w:rPr>
        <w:t>, zgodnie z polskim systemem płatniczym po zaokrągleniu do pełnych groszy.</w:t>
      </w:r>
    </w:p>
    <w:p w14:paraId="138A6B14" w14:textId="77777777" w:rsidR="00C11C9C" w:rsidRPr="00C11C9C" w:rsidRDefault="00C11C9C" w:rsidP="00C11C9C">
      <w:pPr>
        <w:shd w:val="clear" w:color="auto" w:fill="FFFFFF"/>
        <w:spacing w:after="0" w:line="240" w:lineRule="auto"/>
        <w:ind w:right="39"/>
        <w:jc w:val="both"/>
        <w:rPr>
          <w:rFonts w:ascii="Arial" w:hAnsi="Arial" w:cs="Arial"/>
          <w:sz w:val="20"/>
          <w:szCs w:val="20"/>
        </w:rPr>
      </w:pPr>
    </w:p>
    <w:p w14:paraId="403A908B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C11C9C">
        <w:rPr>
          <w:rFonts w:ascii="Arial" w:hAnsi="Arial" w:cs="Arial"/>
          <w:sz w:val="20"/>
          <w:szCs w:val="20"/>
        </w:rPr>
        <w:t xml:space="preserve">Cena zakupu wynikająca z Formularza cenowego </w:t>
      </w:r>
      <w:r w:rsidRPr="00C11C9C">
        <w:rPr>
          <w:rFonts w:ascii="Arial" w:hAnsi="Arial" w:cs="Arial"/>
          <w:b/>
          <w:sz w:val="20"/>
          <w:szCs w:val="20"/>
          <w:u w:val="single"/>
        </w:rPr>
        <w:t>winna być tożsama</w:t>
      </w:r>
      <w:r w:rsidRPr="00C11C9C">
        <w:rPr>
          <w:rFonts w:ascii="Arial" w:hAnsi="Arial" w:cs="Arial"/>
          <w:sz w:val="20"/>
          <w:szCs w:val="20"/>
        </w:rPr>
        <w:t xml:space="preserve"> z ceną wykazaną przez Wykonawcę w Formularzu ofertowym.</w:t>
      </w:r>
    </w:p>
    <w:p w14:paraId="21C7F9C4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54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"/>
        <w:gridCol w:w="3213"/>
        <w:gridCol w:w="2879"/>
        <w:gridCol w:w="3142"/>
      </w:tblGrid>
      <w:tr w:rsidR="00C11C9C" w:rsidRPr="00C11C9C" w14:paraId="765FA153" w14:textId="77777777" w:rsidTr="00901E2C">
        <w:trPr>
          <w:cantSplit/>
          <w:trHeight w:val="703"/>
          <w:jc w:val="center"/>
        </w:trPr>
        <w:tc>
          <w:tcPr>
            <w:tcW w:w="474" w:type="pct"/>
            <w:shd w:val="clear" w:color="auto" w:fill="F2DBDB" w:themeFill="accent2" w:themeFillTint="33"/>
            <w:vAlign w:val="center"/>
          </w:tcPr>
          <w:p w14:paraId="0FC5A2CE" w14:textId="77777777" w:rsidR="00C11C9C" w:rsidRPr="0022339B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L. p.</w:t>
            </w:r>
          </w:p>
        </w:tc>
        <w:tc>
          <w:tcPr>
            <w:tcW w:w="1575" w:type="pct"/>
            <w:shd w:val="clear" w:color="auto" w:fill="F2DBDB" w:themeFill="accent2" w:themeFillTint="33"/>
            <w:vAlign w:val="center"/>
          </w:tcPr>
          <w:p w14:paraId="2C038111" w14:textId="77777777" w:rsidR="00C11C9C" w:rsidRPr="0022339B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411" w:type="pct"/>
            <w:shd w:val="clear" w:color="auto" w:fill="F2DBDB" w:themeFill="accent2" w:themeFillTint="33"/>
            <w:vAlign w:val="center"/>
          </w:tcPr>
          <w:p w14:paraId="1D7B46EA" w14:textId="77777777" w:rsidR="00C11C9C" w:rsidRPr="0022339B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Podpis(y) osoby(osób) uprawnionej</w:t>
            </w:r>
            <w:r w:rsidRPr="0022339B" w:rsidDel="000F66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(ych)</w:t>
            </w:r>
          </w:p>
        </w:tc>
        <w:tc>
          <w:tcPr>
            <w:tcW w:w="1541" w:type="pct"/>
            <w:shd w:val="clear" w:color="auto" w:fill="F2DBDB" w:themeFill="accent2" w:themeFillTint="33"/>
            <w:vAlign w:val="center"/>
          </w:tcPr>
          <w:p w14:paraId="1D5C3B67" w14:textId="14E8F801" w:rsidR="00C11C9C" w:rsidRPr="0022339B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Miejscowość </w:t>
            </w: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br/>
              <w:t>i data</w:t>
            </w:r>
          </w:p>
        </w:tc>
      </w:tr>
      <w:tr w:rsidR="00C11C9C" w:rsidRPr="00C11C9C" w14:paraId="3460D74C" w14:textId="77777777" w:rsidTr="00901E2C">
        <w:trPr>
          <w:cantSplit/>
          <w:trHeight w:val="674"/>
          <w:jc w:val="center"/>
        </w:trPr>
        <w:tc>
          <w:tcPr>
            <w:tcW w:w="474" w:type="pct"/>
          </w:tcPr>
          <w:p w14:paraId="4DBCF539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75" w:type="pct"/>
          </w:tcPr>
          <w:p w14:paraId="65186026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732D86D7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411" w:type="pct"/>
          </w:tcPr>
          <w:p w14:paraId="349ADBAB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541" w:type="pct"/>
          </w:tcPr>
          <w:p w14:paraId="33EA08D0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</w:tbl>
    <w:p w14:paraId="0230603F" w14:textId="77777777" w:rsidR="00C11C9C" w:rsidRPr="00C11C9C" w:rsidRDefault="00C11C9C" w:rsidP="00C11C9C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5B4E992" w14:textId="77777777" w:rsidR="00394D28" w:rsidRDefault="00394D28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b/>
          <w:sz w:val="20"/>
          <w:szCs w:val="20"/>
        </w:rPr>
      </w:pPr>
    </w:p>
    <w:p w14:paraId="10E5C202" w14:textId="4CACEAE5" w:rsidR="00C11C9C" w:rsidRPr="00C11C9C" w:rsidRDefault="00C11C9C" w:rsidP="00C11C9C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color w:val="002060"/>
          <w:sz w:val="20"/>
          <w:szCs w:val="20"/>
        </w:rPr>
      </w:pPr>
      <w:r w:rsidRPr="00C11C9C">
        <w:rPr>
          <w:rFonts w:ascii="Arial" w:hAnsi="Arial" w:cs="Arial"/>
          <w:b/>
          <w:bCs/>
          <w:color w:val="002060"/>
          <w:sz w:val="20"/>
          <w:szCs w:val="20"/>
          <w:u w:val="single"/>
        </w:rPr>
        <w:t>ZADANIE 2</w:t>
      </w:r>
      <w:r w:rsidRPr="00C11C9C">
        <w:rPr>
          <w:rFonts w:ascii="Arial" w:hAnsi="Arial" w:cs="Arial"/>
          <w:b/>
          <w:bCs/>
          <w:color w:val="002060"/>
          <w:sz w:val="20"/>
          <w:szCs w:val="20"/>
        </w:rPr>
        <w:t xml:space="preserve"> - </w:t>
      </w:r>
      <w:r w:rsidRPr="00C11C9C">
        <w:rPr>
          <w:rFonts w:ascii="Arial" w:hAnsi="Arial" w:cs="Arial"/>
          <w:b/>
          <w:color w:val="002060"/>
          <w:sz w:val="20"/>
          <w:szCs w:val="20"/>
        </w:rPr>
        <w:t>Świadczenie usług związanych z utrzymaniem budynków i urządzeń w Olsztynie</w:t>
      </w:r>
      <w:r w:rsidRPr="009F5861">
        <w:rPr>
          <w:rFonts w:ascii="Arial" w:hAnsi="Arial" w:cs="Arial"/>
          <w:b/>
          <w:color w:val="002060"/>
          <w:sz w:val="20"/>
          <w:szCs w:val="20"/>
        </w:rPr>
        <w:br/>
        <w:t xml:space="preserve">                      </w:t>
      </w:r>
      <w:r w:rsidRPr="00C11C9C">
        <w:rPr>
          <w:rFonts w:ascii="Arial" w:hAnsi="Arial" w:cs="Arial"/>
          <w:b/>
          <w:color w:val="002060"/>
          <w:sz w:val="20"/>
          <w:szCs w:val="20"/>
        </w:rPr>
        <w:t xml:space="preserve"> przy ul. Knosały 1</w:t>
      </w:r>
    </w:p>
    <w:p w14:paraId="59507734" w14:textId="77777777" w:rsidR="00C11C9C" w:rsidRPr="00C11C9C" w:rsidRDefault="00C11C9C" w:rsidP="00C11C9C">
      <w:pPr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EF9F3BB" w14:textId="77777777" w:rsidR="00C11C9C" w:rsidRPr="00970C9F" w:rsidRDefault="00C11C9C" w:rsidP="00C11C9C">
      <w:pPr>
        <w:autoSpaceDE w:val="0"/>
        <w:autoSpaceDN w:val="0"/>
        <w:adjustRightInd w:val="0"/>
        <w:spacing w:before="120" w:after="12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 w:rsidRPr="00970C9F">
        <w:rPr>
          <w:rFonts w:ascii="Arial" w:hAnsi="Arial" w:cs="Arial"/>
          <w:b/>
          <w:bCs/>
          <w:sz w:val="20"/>
          <w:szCs w:val="20"/>
        </w:rPr>
        <w:t xml:space="preserve">TABELA I </w:t>
      </w:r>
    </w:p>
    <w:p w14:paraId="2FCFF672" w14:textId="3080B643" w:rsidR="00C11C9C" w:rsidRPr="00C11C9C" w:rsidRDefault="00C11C9C" w:rsidP="00C11C9C">
      <w:pPr>
        <w:autoSpaceDE w:val="0"/>
        <w:autoSpaceDN w:val="0"/>
        <w:adjustRightInd w:val="0"/>
        <w:spacing w:before="120" w:after="120" w:line="360" w:lineRule="auto"/>
        <w:ind w:lef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70C9F">
        <w:rPr>
          <w:rFonts w:ascii="Arial" w:hAnsi="Arial" w:cs="Arial"/>
          <w:b/>
          <w:bCs/>
          <w:sz w:val="20"/>
          <w:szCs w:val="20"/>
          <w:u w:val="single"/>
        </w:rPr>
        <w:t>Wynagrodzenie za wykonywanie przeglądów, opisanych w pkt III Załącznika nr 1 do Umowy</w:t>
      </w:r>
    </w:p>
    <w:tbl>
      <w:tblPr>
        <w:tblW w:w="11444" w:type="dxa"/>
        <w:tblInd w:w="-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3053"/>
        <w:gridCol w:w="1842"/>
        <w:gridCol w:w="1418"/>
        <w:gridCol w:w="1843"/>
        <w:gridCol w:w="992"/>
        <w:gridCol w:w="1559"/>
      </w:tblGrid>
      <w:tr w:rsidR="00C11C9C" w:rsidRPr="00C11C9C" w14:paraId="6A3B82CD" w14:textId="77777777" w:rsidTr="00C11C9C">
        <w:trPr>
          <w:trHeight w:val="465"/>
        </w:trPr>
        <w:tc>
          <w:tcPr>
            <w:tcW w:w="737" w:type="dxa"/>
            <w:shd w:val="clear" w:color="auto" w:fill="F2DBDB" w:themeFill="accent2" w:themeFillTint="33"/>
            <w:vAlign w:val="center"/>
          </w:tcPr>
          <w:p w14:paraId="582E2D68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53" w:type="dxa"/>
            <w:shd w:val="clear" w:color="auto" w:fill="F2DBDB" w:themeFill="accent2" w:themeFillTint="33"/>
          </w:tcPr>
          <w:p w14:paraId="7E90DF3F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16D16661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7A515FB1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Rodzaj przeglądu</w:t>
            </w:r>
          </w:p>
        </w:tc>
        <w:tc>
          <w:tcPr>
            <w:tcW w:w="1842" w:type="dxa"/>
            <w:shd w:val="clear" w:color="auto" w:fill="F2DBDB" w:themeFill="accent2" w:themeFillTint="33"/>
            <w:vAlign w:val="center"/>
          </w:tcPr>
          <w:p w14:paraId="1ED0FBF2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przeglądów w trakcie trwania Umowy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14:paraId="525E2318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jedn. netto</w:t>
            </w:r>
          </w:p>
        </w:tc>
        <w:tc>
          <w:tcPr>
            <w:tcW w:w="1843" w:type="dxa"/>
            <w:shd w:val="clear" w:color="auto" w:fill="F2DBDB" w:themeFill="accent2" w:themeFillTint="33"/>
            <w:vAlign w:val="center"/>
            <w:hideMark/>
          </w:tcPr>
          <w:p w14:paraId="007521B2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  <w:p w14:paraId="289A5234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[C x D]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14:paraId="435052A2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Kwota </w:t>
            </w:r>
          </w:p>
          <w:p w14:paraId="7B7EE99A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  <w:hideMark/>
          </w:tcPr>
          <w:p w14:paraId="4ED4ABE2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  <w:p w14:paraId="4FD2EF84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[E + F]</w:t>
            </w:r>
          </w:p>
        </w:tc>
      </w:tr>
      <w:tr w:rsidR="00C11C9C" w:rsidRPr="00C11C9C" w14:paraId="63695C49" w14:textId="77777777" w:rsidTr="00C11C9C">
        <w:trPr>
          <w:trHeight w:val="228"/>
        </w:trPr>
        <w:tc>
          <w:tcPr>
            <w:tcW w:w="737" w:type="dxa"/>
            <w:shd w:val="clear" w:color="auto" w:fill="F2DBDB" w:themeFill="accent2" w:themeFillTint="33"/>
            <w:vAlign w:val="center"/>
          </w:tcPr>
          <w:p w14:paraId="0815E93D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3053" w:type="dxa"/>
            <w:shd w:val="clear" w:color="auto" w:fill="F2DBDB" w:themeFill="accent2" w:themeFillTint="33"/>
          </w:tcPr>
          <w:p w14:paraId="4BA178D0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842" w:type="dxa"/>
            <w:shd w:val="clear" w:color="auto" w:fill="F2DBDB" w:themeFill="accent2" w:themeFillTint="33"/>
            <w:vAlign w:val="center"/>
          </w:tcPr>
          <w:p w14:paraId="0CA4B17C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14:paraId="2539A76F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843" w:type="dxa"/>
            <w:shd w:val="clear" w:color="auto" w:fill="F2DBDB" w:themeFill="accent2" w:themeFillTint="33"/>
            <w:vAlign w:val="center"/>
          </w:tcPr>
          <w:p w14:paraId="2FD90872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992" w:type="dxa"/>
            <w:shd w:val="clear" w:color="auto" w:fill="F2DBDB" w:themeFill="accent2" w:themeFillTint="33"/>
            <w:vAlign w:val="center"/>
          </w:tcPr>
          <w:p w14:paraId="3425BCF4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14:paraId="26CEB7AE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G</w:t>
            </w:r>
          </w:p>
        </w:tc>
      </w:tr>
      <w:tr w:rsidR="00C11C9C" w:rsidRPr="00C11C9C" w14:paraId="3B9F25A8" w14:textId="77777777" w:rsidTr="00C11C9C">
        <w:trPr>
          <w:trHeight w:val="397"/>
        </w:trPr>
        <w:tc>
          <w:tcPr>
            <w:tcW w:w="737" w:type="dxa"/>
            <w:vAlign w:val="center"/>
          </w:tcPr>
          <w:p w14:paraId="5C0640B3" w14:textId="61A069D0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  <w:r w:rsidR="00BB77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053" w:type="dxa"/>
            <w:vAlign w:val="center"/>
          </w:tcPr>
          <w:p w14:paraId="76ECE73E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Przegląd okresowy roczny budynku</w:t>
            </w:r>
          </w:p>
        </w:tc>
        <w:tc>
          <w:tcPr>
            <w:tcW w:w="1842" w:type="dxa"/>
            <w:vAlign w:val="center"/>
          </w:tcPr>
          <w:p w14:paraId="79703C04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8" w:type="dxa"/>
            <w:vAlign w:val="center"/>
          </w:tcPr>
          <w:p w14:paraId="61BB6774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6D7CACAC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2F93306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0D2766CB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C11C9C" w:rsidRPr="00C11C9C" w14:paraId="266D21B5" w14:textId="77777777" w:rsidTr="00C11C9C">
        <w:trPr>
          <w:trHeight w:val="397"/>
        </w:trPr>
        <w:tc>
          <w:tcPr>
            <w:tcW w:w="737" w:type="dxa"/>
            <w:vAlign w:val="center"/>
          </w:tcPr>
          <w:p w14:paraId="466A9040" w14:textId="27113E27" w:rsidR="00C11C9C" w:rsidRPr="00C11C9C" w:rsidRDefault="00194ED9" w:rsidP="00C11C9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  <w:r w:rsidR="00BB778A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053" w:type="dxa"/>
            <w:vAlign w:val="center"/>
          </w:tcPr>
          <w:p w14:paraId="012CCCDB" w14:textId="60E5ABFA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9057C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Przegląd kotła</w:t>
            </w:r>
            <w:r w:rsidR="006B141C" w:rsidRPr="009057C4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c.</w:t>
            </w:r>
            <w:r w:rsidR="006B141C" w:rsidRPr="006B141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o.</w:t>
            </w:r>
            <w:r w:rsidR="006B141C" w:rsidRPr="006B141C">
              <w:rPr>
                <w:rFonts w:ascii="Garamond" w:hAnsi="Garamond" w:cs="Arial"/>
                <w:sz w:val="24"/>
                <w:szCs w:val="24"/>
              </w:rPr>
              <w:t xml:space="preserve"> </w:t>
            </w:r>
            <w:r w:rsidR="006B141C" w:rsidRPr="006B141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VIESSMANN</w:t>
            </w:r>
          </w:p>
        </w:tc>
        <w:tc>
          <w:tcPr>
            <w:tcW w:w="1842" w:type="dxa"/>
            <w:vAlign w:val="center"/>
          </w:tcPr>
          <w:p w14:paraId="2EBBACB9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8" w:type="dxa"/>
            <w:vAlign w:val="center"/>
          </w:tcPr>
          <w:p w14:paraId="70DE13C4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2A93463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04B84AC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C2D71A1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C11C9C" w:rsidRPr="00C11C9C" w14:paraId="5CA3CB0D" w14:textId="77777777" w:rsidTr="00CF4D89">
        <w:trPr>
          <w:trHeight w:val="397"/>
        </w:trPr>
        <w:tc>
          <w:tcPr>
            <w:tcW w:w="7050" w:type="dxa"/>
            <w:gridSpan w:val="4"/>
            <w:shd w:val="clear" w:color="auto" w:fill="F2DBDB" w:themeFill="accent2" w:themeFillTint="33"/>
            <w:vAlign w:val="center"/>
          </w:tcPr>
          <w:p w14:paraId="43B2D420" w14:textId="77777777" w:rsidR="00C11C9C" w:rsidRPr="00C11C9C" w:rsidRDefault="00C11C9C" w:rsidP="00CF4D8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843" w:type="dxa"/>
            <w:vAlign w:val="center"/>
          </w:tcPr>
          <w:p w14:paraId="3E80B262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A481C83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B7AAF4B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</w:tbl>
    <w:p w14:paraId="63356CDA" w14:textId="77777777" w:rsidR="00394D28" w:rsidRDefault="00394D28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b/>
          <w:sz w:val="20"/>
          <w:szCs w:val="20"/>
        </w:rPr>
      </w:pPr>
    </w:p>
    <w:p w14:paraId="12EB9613" w14:textId="77777777" w:rsidR="00C11C9C" w:rsidRPr="00C11C9C" w:rsidRDefault="00C11C9C" w:rsidP="00C11C9C">
      <w:pPr>
        <w:autoSpaceDE w:val="0"/>
        <w:autoSpaceDN w:val="0"/>
        <w:adjustRightInd w:val="0"/>
        <w:spacing w:before="120" w:after="120" w:line="240" w:lineRule="auto"/>
        <w:ind w:left="-709"/>
        <w:rPr>
          <w:rFonts w:ascii="Arial" w:hAnsi="Arial" w:cs="Arial"/>
          <w:b/>
          <w:bCs/>
          <w:sz w:val="20"/>
          <w:szCs w:val="20"/>
        </w:rPr>
      </w:pPr>
      <w:r w:rsidRPr="00C11C9C">
        <w:rPr>
          <w:rFonts w:ascii="Arial" w:hAnsi="Arial" w:cs="Arial"/>
          <w:b/>
          <w:bCs/>
          <w:sz w:val="20"/>
          <w:szCs w:val="20"/>
        </w:rPr>
        <w:t>TABELA II</w:t>
      </w:r>
    </w:p>
    <w:p w14:paraId="72E924D3" w14:textId="54DCF238" w:rsidR="00C11C9C" w:rsidRPr="00C11C9C" w:rsidRDefault="00C11C9C" w:rsidP="00C11C9C">
      <w:pPr>
        <w:autoSpaceDE w:val="0"/>
        <w:autoSpaceDN w:val="0"/>
        <w:adjustRightInd w:val="0"/>
        <w:spacing w:before="120" w:after="120" w:line="240" w:lineRule="auto"/>
        <w:ind w:left="-709"/>
        <w:rPr>
          <w:rFonts w:ascii="Arial" w:hAnsi="Arial" w:cs="Arial"/>
          <w:b/>
          <w:bCs/>
          <w:sz w:val="20"/>
          <w:szCs w:val="20"/>
        </w:rPr>
      </w:pPr>
      <w:r w:rsidRPr="00C11C9C">
        <w:rPr>
          <w:rFonts w:ascii="Arial" w:hAnsi="Arial" w:cs="Arial"/>
          <w:b/>
          <w:bCs/>
          <w:sz w:val="20"/>
          <w:szCs w:val="20"/>
          <w:u w:val="single"/>
        </w:rPr>
        <w:t>Wynagrodzenie za wykonywanie zleceń, opisanych w pkt I i II Załącznika nr 1 do Umowy</w:t>
      </w:r>
    </w:p>
    <w:tbl>
      <w:tblPr>
        <w:tblW w:w="1134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694"/>
        <w:gridCol w:w="1985"/>
        <w:gridCol w:w="1559"/>
        <w:gridCol w:w="1701"/>
        <w:gridCol w:w="1276"/>
        <w:gridCol w:w="1417"/>
      </w:tblGrid>
      <w:tr w:rsidR="003F104A" w:rsidRPr="00C11C9C" w14:paraId="055C1775" w14:textId="77777777" w:rsidTr="003F104A">
        <w:trPr>
          <w:trHeight w:val="465"/>
        </w:trPr>
        <w:tc>
          <w:tcPr>
            <w:tcW w:w="709" w:type="dxa"/>
            <w:shd w:val="clear" w:color="auto" w:fill="F2DBDB" w:themeFill="accent2" w:themeFillTint="33"/>
            <w:vAlign w:val="center"/>
          </w:tcPr>
          <w:p w14:paraId="7D4592EA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694" w:type="dxa"/>
            <w:shd w:val="clear" w:color="auto" w:fill="F2DBDB" w:themeFill="accent2" w:themeFillTint="33"/>
          </w:tcPr>
          <w:p w14:paraId="71220A46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41F11598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17000B2F" w14:textId="77777777" w:rsid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Tryb</w:t>
            </w:r>
          </w:p>
          <w:p w14:paraId="58D62CED" w14:textId="4AD98CEC" w:rsidR="00901E2C" w:rsidRPr="00C11C9C" w:rsidRDefault="00901E2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B866F98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Prognozowana liczba rbh w trakcie trwania Umowy*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14:paraId="5F73D87C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netto za 1 rbh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  <w:hideMark/>
          </w:tcPr>
          <w:p w14:paraId="7A44E4B6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  <w:p w14:paraId="400707E3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[C x D]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68C66D59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Kwota </w:t>
            </w:r>
          </w:p>
          <w:p w14:paraId="1F5DE007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417" w:type="dxa"/>
            <w:shd w:val="clear" w:color="auto" w:fill="F2DBDB" w:themeFill="accent2" w:themeFillTint="33"/>
            <w:vAlign w:val="center"/>
            <w:hideMark/>
          </w:tcPr>
          <w:p w14:paraId="6F682736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  <w:p w14:paraId="09B52514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[E + F]</w:t>
            </w:r>
          </w:p>
        </w:tc>
      </w:tr>
      <w:tr w:rsidR="003F104A" w:rsidRPr="00C11C9C" w14:paraId="3B3D2BDB" w14:textId="77777777" w:rsidTr="003F104A">
        <w:trPr>
          <w:trHeight w:val="228"/>
        </w:trPr>
        <w:tc>
          <w:tcPr>
            <w:tcW w:w="709" w:type="dxa"/>
            <w:shd w:val="clear" w:color="auto" w:fill="F2DBDB" w:themeFill="accent2" w:themeFillTint="33"/>
            <w:vAlign w:val="center"/>
          </w:tcPr>
          <w:p w14:paraId="38FC96E8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2694" w:type="dxa"/>
            <w:shd w:val="clear" w:color="auto" w:fill="F2DBDB" w:themeFill="accent2" w:themeFillTint="33"/>
          </w:tcPr>
          <w:p w14:paraId="4D360CFC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D9CFD0F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14:paraId="7AA4F64C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2589B740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2F47CC9F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417" w:type="dxa"/>
            <w:shd w:val="clear" w:color="auto" w:fill="F2DBDB" w:themeFill="accent2" w:themeFillTint="33"/>
            <w:vAlign w:val="center"/>
          </w:tcPr>
          <w:p w14:paraId="7081B657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G</w:t>
            </w:r>
          </w:p>
        </w:tc>
      </w:tr>
      <w:tr w:rsidR="00C11C9C" w:rsidRPr="00C11C9C" w14:paraId="18528AA4" w14:textId="77777777" w:rsidTr="003F104A">
        <w:trPr>
          <w:trHeight w:val="397"/>
        </w:trPr>
        <w:tc>
          <w:tcPr>
            <w:tcW w:w="709" w:type="dxa"/>
            <w:vAlign w:val="center"/>
          </w:tcPr>
          <w:p w14:paraId="34C83AF7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94" w:type="dxa"/>
            <w:vAlign w:val="center"/>
          </w:tcPr>
          <w:p w14:paraId="008AD75F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Roboczogodzina – tryb normalny</w:t>
            </w:r>
          </w:p>
        </w:tc>
        <w:tc>
          <w:tcPr>
            <w:tcW w:w="1985" w:type="dxa"/>
            <w:vAlign w:val="center"/>
          </w:tcPr>
          <w:p w14:paraId="69750F7B" w14:textId="75A41AF8" w:rsidR="00C11C9C" w:rsidRPr="00C11C9C" w:rsidRDefault="00A552EA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1559" w:type="dxa"/>
            <w:vAlign w:val="center"/>
          </w:tcPr>
          <w:p w14:paraId="4ADFD5D3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81AD36D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082DB2ED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C35D5A9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C11C9C" w:rsidRPr="00C11C9C" w14:paraId="63F695A4" w14:textId="77777777" w:rsidTr="003F104A">
        <w:trPr>
          <w:trHeight w:val="397"/>
        </w:trPr>
        <w:tc>
          <w:tcPr>
            <w:tcW w:w="709" w:type="dxa"/>
            <w:vAlign w:val="center"/>
          </w:tcPr>
          <w:p w14:paraId="319D6BAD" w14:textId="77777777" w:rsidR="00C11C9C" w:rsidRPr="00C11C9C" w:rsidRDefault="00C11C9C" w:rsidP="00C11C9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94" w:type="dxa"/>
            <w:vAlign w:val="center"/>
          </w:tcPr>
          <w:p w14:paraId="7F38AB3A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Roboczogodzina – tryb awaryjny</w:t>
            </w:r>
          </w:p>
        </w:tc>
        <w:tc>
          <w:tcPr>
            <w:tcW w:w="1985" w:type="dxa"/>
            <w:vAlign w:val="center"/>
          </w:tcPr>
          <w:p w14:paraId="3C0DD90A" w14:textId="33AB8B70" w:rsidR="00C11C9C" w:rsidRPr="00C11C9C" w:rsidRDefault="00A552EA" w:rsidP="00C11C9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1559" w:type="dxa"/>
            <w:vAlign w:val="center"/>
          </w:tcPr>
          <w:p w14:paraId="7A4C2FF8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7D9270B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0BBA4D7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9AFAFC2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C11C9C" w:rsidRPr="00C11C9C" w14:paraId="55C8087B" w14:textId="77777777" w:rsidTr="00CF4D89">
        <w:trPr>
          <w:trHeight w:val="397"/>
        </w:trPr>
        <w:tc>
          <w:tcPr>
            <w:tcW w:w="6947" w:type="dxa"/>
            <w:gridSpan w:val="4"/>
            <w:shd w:val="clear" w:color="auto" w:fill="F2DBDB" w:themeFill="accent2" w:themeFillTint="33"/>
            <w:vAlign w:val="center"/>
          </w:tcPr>
          <w:p w14:paraId="05D7B1A3" w14:textId="77777777" w:rsidR="00C11C9C" w:rsidRPr="00C11C9C" w:rsidRDefault="00C11C9C" w:rsidP="00CF4D8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3EC673C3" w14:textId="77777777" w:rsidR="00C11C9C" w:rsidRPr="00C11C9C" w:rsidRDefault="00C11C9C" w:rsidP="00CF4D8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E53C67F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EF2DAFD" w14:textId="77777777" w:rsidR="00C11C9C" w:rsidRPr="00C11C9C" w:rsidRDefault="00C11C9C" w:rsidP="00C11C9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</w:tbl>
    <w:p w14:paraId="1E20B97B" w14:textId="6888E57A" w:rsidR="00394D28" w:rsidRPr="0022339B" w:rsidRDefault="003F104A" w:rsidP="003F104A">
      <w:pPr>
        <w:autoSpaceDE w:val="0"/>
        <w:autoSpaceDN w:val="0"/>
        <w:adjustRightInd w:val="0"/>
        <w:spacing w:before="120" w:after="120"/>
        <w:ind w:left="-567" w:right="-59" w:firstLine="142"/>
        <w:jc w:val="both"/>
        <w:rPr>
          <w:rFonts w:ascii="Arial" w:hAnsi="Arial" w:cs="Arial"/>
          <w:b/>
          <w:sz w:val="16"/>
          <w:szCs w:val="16"/>
        </w:rPr>
      </w:pPr>
      <w:r w:rsidRPr="0022339B">
        <w:rPr>
          <w:rFonts w:ascii="Arial" w:hAnsi="Arial" w:cs="Arial"/>
          <w:bCs/>
          <w:sz w:val="16"/>
          <w:szCs w:val="16"/>
        </w:rPr>
        <w:t xml:space="preserve">* </w:t>
      </w:r>
      <w:r w:rsidRPr="0022339B">
        <w:rPr>
          <w:rFonts w:ascii="Arial" w:hAnsi="Arial" w:cs="Arial"/>
          <w:bCs/>
          <w:i/>
          <w:sz w:val="16"/>
          <w:szCs w:val="16"/>
        </w:rPr>
        <w:t>liczba prognozowana, określona przez Zamawiającego wyłącznie na potrzeby badania i oceny ofert. W przypadku nie wykorzystania przez Zamawiającego prognozowanego wolumenu, Wykonawcy nie przysługuje żadne roszczenie z tego tytułu. Faktyczna liczba zlecanych roboczogodzin zależeć będzie od bieżących potrzeb Zamawiającego</w:t>
      </w:r>
    </w:p>
    <w:p w14:paraId="6C444B19" w14:textId="77777777" w:rsidR="00394D28" w:rsidRDefault="00394D28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b/>
          <w:sz w:val="20"/>
          <w:szCs w:val="20"/>
        </w:rPr>
      </w:pPr>
    </w:p>
    <w:p w14:paraId="0FC316FF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 w:hanging="851"/>
        <w:rPr>
          <w:rFonts w:ascii="Arial" w:hAnsi="Arial" w:cs="Arial"/>
          <w:b/>
          <w:bCs/>
          <w:sz w:val="20"/>
          <w:szCs w:val="20"/>
        </w:rPr>
      </w:pPr>
      <w:r w:rsidRPr="003F104A">
        <w:rPr>
          <w:rFonts w:ascii="Arial" w:hAnsi="Arial" w:cs="Arial"/>
          <w:b/>
          <w:bCs/>
          <w:sz w:val="20"/>
          <w:szCs w:val="20"/>
        </w:rPr>
        <w:t>Tabela III</w:t>
      </w:r>
    </w:p>
    <w:p w14:paraId="4A56014A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07C46C0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-851" w:right="7"/>
        <w:rPr>
          <w:rFonts w:ascii="Arial" w:hAnsi="Arial" w:cs="Arial"/>
          <w:b/>
          <w:bCs/>
          <w:sz w:val="20"/>
          <w:szCs w:val="20"/>
          <w:u w:val="single"/>
        </w:rPr>
      </w:pPr>
      <w:r w:rsidRPr="003F104A">
        <w:rPr>
          <w:rFonts w:ascii="Arial" w:hAnsi="Arial" w:cs="Arial"/>
          <w:b/>
          <w:bCs/>
          <w:sz w:val="20"/>
          <w:szCs w:val="20"/>
          <w:u w:val="single"/>
        </w:rPr>
        <w:t>Wynagrodzenie całkowite Wykonawcy (Tabela I + Tabela II)</w:t>
      </w:r>
    </w:p>
    <w:tbl>
      <w:tblPr>
        <w:tblpPr w:leftFromText="141" w:rightFromText="141" w:vertAnchor="text" w:horzAnchor="margin" w:tblpXSpec="right" w:tblpY="147"/>
        <w:tblW w:w="103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545"/>
        <w:gridCol w:w="2126"/>
        <w:gridCol w:w="1843"/>
        <w:gridCol w:w="2257"/>
      </w:tblGrid>
      <w:tr w:rsidR="003F104A" w:rsidRPr="003F104A" w14:paraId="59AE0C26" w14:textId="77777777" w:rsidTr="003F104A">
        <w:trPr>
          <w:trHeight w:val="97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20A8E9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L. p.</w:t>
            </w:r>
          </w:p>
        </w:tc>
        <w:tc>
          <w:tcPr>
            <w:tcW w:w="35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FCB328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Wynagrodzenie całkowite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71EE6F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Wartość łączna</w:t>
            </w:r>
          </w:p>
          <w:p w14:paraId="06D4D731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netto [zł]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50357D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Wartość </w:t>
            </w: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br/>
              <w:t>VAT [zł]</w:t>
            </w:r>
          </w:p>
        </w:tc>
        <w:tc>
          <w:tcPr>
            <w:tcW w:w="22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20C936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Wartość łączna</w:t>
            </w:r>
          </w:p>
          <w:p w14:paraId="42D3FD6D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brutto [zł]</w:t>
            </w:r>
          </w:p>
        </w:tc>
      </w:tr>
      <w:tr w:rsidR="003F104A" w:rsidRPr="003F104A" w14:paraId="7A9351D9" w14:textId="77777777" w:rsidTr="003F104A">
        <w:trPr>
          <w:trHeight w:val="1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514E793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0496BF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17D488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41599E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17F809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 = C+D</w:t>
            </w:r>
          </w:p>
        </w:tc>
      </w:tr>
      <w:tr w:rsidR="003F104A" w:rsidRPr="003F104A" w14:paraId="15B62733" w14:textId="77777777" w:rsidTr="003F104A">
        <w:trPr>
          <w:trHeight w:val="89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B7F735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3F104A">
              <w:rPr>
                <w:rFonts w:ascii="Arial" w:hAnsi="Arial" w:cs="Arial"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936C05" w14:textId="3B4542EF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</w:rPr>
              <w:t>Wynagrodzenie za wykonywanie przeglądów, opisanych w pkt III Załącznika nr 1 do Umowy</w:t>
            </w:r>
          </w:p>
          <w:p w14:paraId="2EA3C566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3F104A">
              <w:rPr>
                <w:rFonts w:ascii="Arial" w:hAnsi="Arial" w:cs="Arial"/>
                <w:bCs/>
                <w:sz w:val="16"/>
                <w:szCs w:val="16"/>
              </w:rPr>
              <w:t>(wartość z wiersza „Razem”</w:t>
            </w:r>
            <w:r w:rsidRPr="003F104A">
              <w:rPr>
                <w:rFonts w:ascii="Arial" w:hAnsi="Arial" w:cs="Arial"/>
                <w:bCs/>
                <w:sz w:val="16"/>
                <w:szCs w:val="16"/>
              </w:rPr>
              <w:br/>
              <w:t>z TABELI nr I)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D8A744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95CFA8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4C2A10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3F66CFA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FBF5909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AC77A2D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1A6C3E7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F104A" w:rsidRPr="003F104A" w14:paraId="06E399AB" w14:textId="77777777" w:rsidTr="003F104A">
        <w:trPr>
          <w:trHeight w:val="968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0A7E70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104A">
              <w:rPr>
                <w:rFonts w:ascii="Arial" w:hAnsi="Arial" w:cs="Arial"/>
                <w:bCs/>
                <w:sz w:val="16"/>
                <w:szCs w:val="16"/>
              </w:rPr>
              <w:t>2.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A136ED" w14:textId="77777777" w:rsidR="003F104A" w:rsidRPr="003F104A" w:rsidRDefault="003F104A" w:rsidP="003F104A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104A">
              <w:rPr>
                <w:rFonts w:ascii="Arial" w:hAnsi="Arial" w:cs="Arial"/>
                <w:b/>
                <w:bCs/>
                <w:sz w:val="16"/>
                <w:szCs w:val="16"/>
              </w:rPr>
              <w:t>Wynagrodzenie za wykonywanie zleceń, opisanych w pkt I i II Załącznika nr 1 do Umowy</w:t>
            </w:r>
          </w:p>
          <w:p w14:paraId="64C4EA54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3F104A">
              <w:rPr>
                <w:rFonts w:ascii="Arial" w:eastAsia="Calibri" w:hAnsi="Arial" w:cs="Arial"/>
                <w:bCs/>
                <w:sz w:val="16"/>
                <w:szCs w:val="16"/>
              </w:rPr>
              <w:t>(wartość z wiersza „Razem” TABELI nr II)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15E7640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EB5801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9C07CA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F104A" w:rsidRPr="003F104A" w14:paraId="6D15D56A" w14:textId="77777777" w:rsidTr="003F104A">
        <w:trPr>
          <w:trHeight w:val="62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48ADAF5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FEDECB" w14:textId="77777777" w:rsidR="003F104A" w:rsidRPr="0022339B" w:rsidRDefault="003F104A" w:rsidP="0022339B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Arial" w:hAnsi="Arial" w:cs="Arial"/>
                <w:b/>
                <w:bCs/>
              </w:rPr>
            </w:pPr>
            <w:r w:rsidRPr="0022339B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B5D9E6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7549AF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98A59A" w14:textId="77777777" w:rsidR="003F104A" w:rsidRPr="003F104A" w:rsidRDefault="003F104A" w:rsidP="003F104A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AB32FE9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</w:rPr>
      </w:pPr>
    </w:p>
    <w:p w14:paraId="6831BEBA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641964B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center"/>
        <w:rPr>
          <w:rFonts w:ascii="Arial" w:hAnsi="Arial" w:cs="Arial"/>
          <w:sz w:val="20"/>
          <w:szCs w:val="20"/>
        </w:rPr>
      </w:pPr>
      <w:r w:rsidRPr="003F104A">
        <w:rPr>
          <w:rFonts w:ascii="Arial" w:hAnsi="Arial" w:cs="Arial"/>
          <w:bCs/>
          <w:sz w:val="20"/>
          <w:szCs w:val="20"/>
        </w:rPr>
        <w:t xml:space="preserve">Kwoty należy podać </w:t>
      </w:r>
      <w:r w:rsidRPr="003F104A">
        <w:rPr>
          <w:rFonts w:ascii="Arial" w:hAnsi="Arial" w:cs="Arial"/>
          <w:b/>
          <w:bCs/>
          <w:sz w:val="20"/>
          <w:szCs w:val="20"/>
          <w:u w:val="single"/>
        </w:rPr>
        <w:t>z dokładnością do dwóch miejsc po przecinku</w:t>
      </w:r>
      <w:r w:rsidRPr="003F104A">
        <w:rPr>
          <w:rFonts w:ascii="Arial" w:hAnsi="Arial" w:cs="Arial"/>
          <w:bCs/>
          <w:sz w:val="20"/>
          <w:szCs w:val="20"/>
        </w:rPr>
        <w:t>, zgodnie z polskim systemem płatniczym po zaokrągleniu do pełnych groszy.</w:t>
      </w:r>
    </w:p>
    <w:p w14:paraId="2D2F8C18" w14:textId="77777777" w:rsidR="003F104A" w:rsidRPr="003F104A" w:rsidRDefault="003F104A" w:rsidP="003F104A">
      <w:pPr>
        <w:shd w:val="clear" w:color="auto" w:fill="FFFFFF"/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</w:p>
    <w:p w14:paraId="46CD0EE3" w14:textId="77777777" w:rsidR="00970C9F" w:rsidRDefault="00970C9F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center"/>
        <w:rPr>
          <w:rFonts w:ascii="Arial" w:hAnsi="Arial" w:cs="Arial"/>
          <w:sz w:val="20"/>
          <w:szCs w:val="20"/>
        </w:rPr>
      </w:pPr>
    </w:p>
    <w:p w14:paraId="141E4E30" w14:textId="57111E8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F104A">
        <w:rPr>
          <w:rFonts w:ascii="Arial" w:hAnsi="Arial" w:cs="Arial"/>
          <w:sz w:val="20"/>
          <w:szCs w:val="20"/>
        </w:rPr>
        <w:t xml:space="preserve">Cena zakupu wynikająca z Formularza cenowego </w:t>
      </w:r>
      <w:r w:rsidRPr="003F104A">
        <w:rPr>
          <w:rFonts w:ascii="Arial" w:hAnsi="Arial" w:cs="Arial"/>
          <w:b/>
          <w:sz w:val="20"/>
          <w:szCs w:val="20"/>
          <w:u w:val="single"/>
        </w:rPr>
        <w:t>winna być tożsama</w:t>
      </w:r>
      <w:r w:rsidRPr="003F104A">
        <w:rPr>
          <w:rFonts w:ascii="Arial" w:hAnsi="Arial" w:cs="Arial"/>
          <w:sz w:val="20"/>
          <w:szCs w:val="20"/>
        </w:rPr>
        <w:t xml:space="preserve"> z ceną wykazaną przez Wykonawcę w Formularzu ofertowym.</w:t>
      </w:r>
    </w:p>
    <w:p w14:paraId="576ECFD2" w14:textId="77777777" w:rsidR="003F104A" w:rsidRPr="003F104A" w:rsidRDefault="003F104A" w:rsidP="003F104A">
      <w:pPr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F104A" w:rsidRPr="003F104A" w14:paraId="60C8D047" w14:textId="77777777" w:rsidTr="003F104A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78D0E392" w14:textId="77777777" w:rsidR="003F104A" w:rsidRPr="0022339B" w:rsidRDefault="003F104A" w:rsidP="003F10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L. 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00B762A9" w14:textId="77777777" w:rsidR="003F104A" w:rsidRPr="0022339B" w:rsidRDefault="003F104A" w:rsidP="003F10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1650A25F" w14:textId="77777777" w:rsidR="003F104A" w:rsidRPr="0022339B" w:rsidRDefault="003F104A" w:rsidP="003F10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Podpis(y) osoby(osób) uprawnionej</w:t>
            </w:r>
            <w:r w:rsidRPr="0022339B" w:rsidDel="000F66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2E71DA19" w14:textId="15B55151" w:rsidR="003F104A" w:rsidRPr="0022339B" w:rsidRDefault="003F104A" w:rsidP="003F10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Miejscowość </w:t>
            </w: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br/>
              <w:t>i data</w:t>
            </w:r>
          </w:p>
        </w:tc>
      </w:tr>
      <w:tr w:rsidR="003F104A" w:rsidRPr="003F104A" w14:paraId="1DE5D8A7" w14:textId="77777777" w:rsidTr="003575AF">
        <w:trPr>
          <w:cantSplit/>
          <w:trHeight w:val="674"/>
          <w:jc w:val="center"/>
        </w:trPr>
        <w:tc>
          <w:tcPr>
            <w:tcW w:w="307" w:type="pct"/>
          </w:tcPr>
          <w:p w14:paraId="12EB182A" w14:textId="77777777" w:rsidR="003F104A" w:rsidRPr="003F104A" w:rsidRDefault="003F104A" w:rsidP="003F104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154" w:type="pct"/>
          </w:tcPr>
          <w:p w14:paraId="600AAF50" w14:textId="77777777" w:rsidR="003F104A" w:rsidRPr="003F104A" w:rsidRDefault="003F104A" w:rsidP="003F104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14F488C6" w14:textId="77777777" w:rsidR="003F104A" w:rsidRPr="003F104A" w:rsidRDefault="003F104A" w:rsidP="003F104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602" w:type="pct"/>
          </w:tcPr>
          <w:p w14:paraId="042FDF50" w14:textId="77777777" w:rsidR="003F104A" w:rsidRPr="003F104A" w:rsidRDefault="003F104A" w:rsidP="003F104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937" w:type="pct"/>
          </w:tcPr>
          <w:p w14:paraId="3B96A933" w14:textId="77777777" w:rsidR="003F104A" w:rsidRPr="003F104A" w:rsidRDefault="003F104A" w:rsidP="003F104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</w:tbl>
    <w:p w14:paraId="512782E1" w14:textId="77777777" w:rsidR="003F104A" w:rsidRPr="003F104A" w:rsidRDefault="003F104A" w:rsidP="003F104A">
      <w:pPr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D4D889" w14:textId="77777777" w:rsidR="003F104A" w:rsidRPr="003F104A" w:rsidRDefault="003F104A" w:rsidP="003F104A">
      <w:pPr>
        <w:autoSpaceDE w:val="0"/>
        <w:autoSpaceDN w:val="0"/>
        <w:adjustRightInd w:val="0"/>
        <w:spacing w:before="120" w:after="120" w:line="240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14:paraId="47840810" w14:textId="77777777" w:rsidR="003F104A" w:rsidRPr="003F104A" w:rsidRDefault="003F104A" w:rsidP="003F104A">
      <w:pPr>
        <w:autoSpaceDE w:val="0"/>
        <w:autoSpaceDN w:val="0"/>
        <w:adjustRightInd w:val="0"/>
        <w:spacing w:before="120" w:after="120" w:line="240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14:paraId="2F36373D" w14:textId="62ABD322" w:rsidR="003F104A" w:rsidRPr="003F104A" w:rsidRDefault="003F104A" w:rsidP="003F104A">
      <w:pPr>
        <w:autoSpaceDE w:val="0"/>
        <w:autoSpaceDN w:val="0"/>
        <w:adjustRightInd w:val="0"/>
        <w:spacing w:before="120" w:after="120" w:line="240" w:lineRule="auto"/>
        <w:ind w:left="426"/>
        <w:rPr>
          <w:rFonts w:ascii="Arial" w:hAnsi="Arial" w:cs="Arial"/>
          <w:b/>
          <w:bCs/>
          <w:color w:val="002060"/>
          <w:sz w:val="20"/>
          <w:szCs w:val="20"/>
        </w:rPr>
      </w:pPr>
      <w:r w:rsidRPr="00C11C9C">
        <w:rPr>
          <w:rFonts w:ascii="Arial" w:hAnsi="Arial" w:cs="Arial"/>
          <w:b/>
          <w:bCs/>
          <w:color w:val="002060"/>
          <w:sz w:val="20"/>
          <w:szCs w:val="20"/>
        </w:rPr>
        <w:t xml:space="preserve">ZADANIE </w:t>
      </w:r>
      <w:r w:rsidRPr="005617BA">
        <w:rPr>
          <w:rFonts w:ascii="Arial" w:hAnsi="Arial" w:cs="Arial"/>
          <w:b/>
          <w:bCs/>
          <w:color w:val="002060"/>
          <w:sz w:val="20"/>
          <w:szCs w:val="20"/>
        </w:rPr>
        <w:t>3</w:t>
      </w:r>
      <w:r w:rsidRPr="00C11C9C">
        <w:rPr>
          <w:rFonts w:ascii="Arial" w:hAnsi="Arial" w:cs="Arial"/>
          <w:b/>
          <w:bCs/>
          <w:color w:val="002060"/>
          <w:sz w:val="20"/>
          <w:szCs w:val="20"/>
        </w:rPr>
        <w:t xml:space="preserve"> - </w:t>
      </w:r>
      <w:r w:rsidRPr="00C11C9C">
        <w:rPr>
          <w:rFonts w:ascii="Arial" w:hAnsi="Arial" w:cs="Arial"/>
          <w:b/>
          <w:color w:val="002060"/>
          <w:sz w:val="20"/>
          <w:szCs w:val="20"/>
        </w:rPr>
        <w:t>Świadczenie usług związanych z utrzymaniem budynków w</w:t>
      </w:r>
      <w:r w:rsidRPr="005617BA">
        <w:rPr>
          <w:rFonts w:ascii="Arial" w:hAnsi="Arial" w:cs="Arial"/>
          <w:b/>
          <w:color w:val="002060"/>
          <w:sz w:val="20"/>
          <w:szCs w:val="20"/>
        </w:rPr>
        <w:t xml:space="preserve"> Bydgoszczy przy</w:t>
      </w:r>
      <w:r w:rsidR="003575AF">
        <w:rPr>
          <w:rFonts w:ascii="Arial" w:hAnsi="Arial" w:cs="Arial"/>
          <w:b/>
          <w:color w:val="002060"/>
          <w:sz w:val="20"/>
          <w:szCs w:val="20"/>
        </w:rPr>
        <w:br/>
        <w:t xml:space="preserve">                       </w:t>
      </w:r>
      <w:r w:rsidRPr="005617BA">
        <w:rPr>
          <w:rFonts w:ascii="Arial" w:hAnsi="Arial" w:cs="Arial"/>
          <w:b/>
          <w:color w:val="002060"/>
          <w:sz w:val="20"/>
          <w:szCs w:val="20"/>
        </w:rPr>
        <w:t>ul. Jagiellońskiej 42</w:t>
      </w:r>
    </w:p>
    <w:p w14:paraId="4DF1E871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46F0340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1DCA40A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EC0CCE5" w14:textId="77777777" w:rsidR="003F104A" w:rsidRPr="00C11C9C" w:rsidRDefault="003F104A" w:rsidP="003F104A">
      <w:pPr>
        <w:autoSpaceDE w:val="0"/>
        <w:autoSpaceDN w:val="0"/>
        <w:adjustRightInd w:val="0"/>
        <w:spacing w:before="120" w:after="120" w:line="240" w:lineRule="auto"/>
        <w:ind w:left="-567"/>
        <w:rPr>
          <w:rFonts w:ascii="Arial" w:hAnsi="Arial" w:cs="Arial"/>
          <w:b/>
          <w:bCs/>
          <w:sz w:val="20"/>
          <w:szCs w:val="20"/>
        </w:rPr>
      </w:pPr>
      <w:r w:rsidRPr="00C11C9C">
        <w:rPr>
          <w:rFonts w:ascii="Arial" w:hAnsi="Arial" w:cs="Arial"/>
          <w:b/>
          <w:bCs/>
          <w:sz w:val="20"/>
          <w:szCs w:val="20"/>
        </w:rPr>
        <w:t xml:space="preserve">TABELA I </w:t>
      </w:r>
    </w:p>
    <w:p w14:paraId="0535AB27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D554C04" w14:textId="6B259693" w:rsidR="003F104A" w:rsidRPr="00C11C9C" w:rsidRDefault="003F104A" w:rsidP="003F104A">
      <w:pPr>
        <w:autoSpaceDE w:val="0"/>
        <w:autoSpaceDN w:val="0"/>
        <w:adjustRightInd w:val="0"/>
        <w:spacing w:before="120" w:after="120" w:line="240" w:lineRule="auto"/>
        <w:ind w:left="-709"/>
        <w:rPr>
          <w:rFonts w:ascii="Arial" w:hAnsi="Arial" w:cs="Arial"/>
          <w:b/>
          <w:bCs/>
          <w:sz w:val="20"/>
          <w:szCs w:val="20"/>
        </w:rPr>
      </w:pPr>
      <w:r w:rsidRPr="00C11C9C">
        <w:rPr>
          <w:rFonts w:ascii="Arial" w:hAnsi="Arial" w:cs="Arial"/>
          <w:b/>
          <w:bCs/>
          <w:sz w:val="20"/>
          <w:szCs w:val="20"/>
          <w:u w:val="single"/>
        </w:rPr>
        <w:t>Wynagrodzenie za wykonywanie zleceń, opisanych w pkt I i II Załącznika nr 1 do Umowy</w:t>
      </w:r>
    </w:p>
    <w:tbl>
      <w:tblPr>
        <w:tblW w:w="1134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694"/>
        <w:gridCol w:w="1985"/>
        <w:gridCol w:w="1559"/>
        <w:gridCol w:w="1701"/>
        <w:gridCol w:w="1276"/>
        <w:gridCol w:w="1417"/>
      </w:tblGrid>
      <w:tr w:rsidR="003F104A" w:rsidRPr="00C11C9C" w14:paraId="68BCACC7" w14:textId="77777777" w:rsidTr="003575AF">
        <w:trPr>
          <w:trHeight w:val="465"/>
        </w:trPr>
        <w:tc>
          <w:tcPr>
            <w:tcW w:w="709" w:type="dxa"/>
            <w:shd w:val="clear" w:color="auto" w:fill="F2DBDB" w:themeFill="accent2" w:themeFillTint="33"/>
            <w:vAlign w:val="center"/>
          </w:tcPr>
          <w:p w14:paraId="1C51ED34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694" w:type="dxa"/>
            <w:shd w:val="clear" w:color="auto" w:fill="F2DBDB" w:themeFill="accent2" w:themeFillTint="33"/>
          </w:tcPr>
          <w:p w14:paraId="0E059CC4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085BB983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41E893CE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Tryb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27B2F0A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Prognozowana liczba rbh w trakcie trwania Umowy*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14:paraId="1AC84703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netto za 1 rbh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  <w:hideMark/>
          </w:tcPr>
          <w:p w14:paraId="1058F04C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NETTO</w:t>
            </w:r>
          </w:p>
          <w:p w14:paraId="3F073B8C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[C x D]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13843C95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Kwota </w:t>
            </w:r>
          </w:p>
          <w:p w14:paraId="5314E7FC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VAT</w:t>
            </w:r>
          </w:p>
        </w:tc>
        <w:tc>
          <w:tcPr>
            <w:tcW w:w="1417" w:type="dxa"/>
            <w:shd w:val="clear" w:color="auto" w:fill="F2DBDB" w:themeFill="accent2" w:themeFillTint="33"/>
            <w:vAlign w:val="center"/>
            <w:hideMark/>
          </w:tcPr>
          <w:p w14:paraId="64148FCD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BRUTTO</w:t>
            </w:r>
          </w:p>
          <w:p w14:paraId="03DDA2D6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[E + F]</w:t>
            </w:r>
          </w:p>
        </w:tc>
      </w:tr>
      <w:tr w:rsidR="003F104A" w:rsidRPr="00C11C9C" w14:paraId="3D71E9D0" w14:textId="77777777" w:rsidTr="003575AF">
        <w:trPr>
          <w:trHeight w:val="228"/>
        </w:trPr>
        <w:tc>
          <w:tcPr>
            <w:tcW w:w="709" w:type="dxa"/>
            <w:shd w:val="clear" w:color="auto" w:fill="F2DBDB" w:themeFill="accent2" w:themeFillTint="33"/>
            <w:vAlign w:val="center"/>
          </w:tcPr>
          <w:p w14:paraId="293D419C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A</w:t>
            </w:r>
          </w:p>
        </w:tc>
        <w:tc>
          <w:tcPr>
            <w:tcW w:w="2694" w:type="dxa"/>
            <w:shd w:val="clear" w:color="auto" w:fill="F2DBDB" w:themeFill="accent2" w:themeFillTint="33"/>
          </w:tcPr>
          <w:p w14:paraId="2E0AC60E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B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6E5CCC64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1559" w:type="dxa"/>
            <w:shd w:val="clear" w:color="auto" w:fill="F2DBDB" w:themeFill="accent2" w:themeFillTint="33"/>
            <w:vAlign w:val="center"/>
          </w:tcPr>
          <w:p w14:paraId="791A1934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1701" w:type="dxa"/>
            <w:shd w:val="clear" w:color="auto" w:fill="F2DBDB" w:themeFill="accent2" w:themeFillTint="33"/>
            <w:vAlign w:val="center"/>
          </w:tcPr>
          <w:p w14:paraId="7945C9E9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E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14:paraId="055FF0C0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1417" w:type="dxa"/>
            <w:shd w:val="clear" w:color="auto" w:fill="F2DBDB" w:themeFill="accent2" w:themeFillTint="33"/>
            <w:vAlign w:val="center"/>
          </w:tcPr>
          <w:p w14:paraId="4CA3A807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G</w:t>
            </w:r>
          </w:p>
        </w:tc>
      </w:tr>
      <w:tr w:rsidR="003F104A" w:rsidRPr="00C11C9C" w14:paraId="23C39E64" w14:textId="77777777" w:rsidTr="003575AF">
        <w:trPr>
          <w:trHeight w:val="397"/>
        </w:trPr>
        <w:tc>
          <w:tcPr>
            <w:tcW w:w="709" w:type="dxa"/>
            <w:vAlign w:val="center"/>
          </w:tcPr>
          <w:p w14:paraId="56239F29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94" w:type="dxa"/>
            <w:vAlign w:val="center"/>
          </w:tcPr>
          <w:p w14:paraId="2F9DD67D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Roboczogodzina – tryb normalny</w:t>
            </w:r>
          </w:p>
        </w:tc>
        <w:tc>
          <w:tcPr>
            <w:tcW w:w="1985" w:type="dxa"/>
            <w:vAlign w:val="center"/>
          </w:tcPr>
          <w:p w14:paraId="553A5725" w14:textId="43C0FF3E" w:rsidR="003F104A" w:rsidRPr="00C11C9C" w:rsidRDefault="00A552E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120</w:t>
            </w:r>
          </w:p>
        </w:tc>
        <w:tc>
          <w:tcPr>
            <w:tcW w:w="1559" w:type="dxa"/>
            <w:vAlign w:val="center"/>
          </w:tcPr>
          <w:p w14:paraId="3A2E0933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323AC71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A9B2665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D1CC524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3F104A" w:rsidRPr="00C11C9C" w14:paraId="5CA22200" w14:textId="77777777" w:rsidTr="003575AF">
        <w:trPr>
          <w:trHeight w:val="397"/>
        </w:trPr>
        <w:tc>
          <w:tcPr>
            <w:tcW w:w="709" w:type="dxa"/>
            <w:vAlign w:val="center"/>
          </w:tcPr>
          <w:p w14:paraId="22A03188" w14:textId="77777777" w:rsidR="003F104A" w:rsidRPr="00C11C9C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94" w:type="dxa"/>
            <w:vAlign w:val="center"/>
          </w:tcPr>
          <w:p w14:paraId="7698E1A7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C11C9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Roboczogodzina – tryb awaryjny</w:t>
            </w:r>
          </w:p>
        </w:tc>
        <w:tc>
          <w:tcPr>
            <w:tcW w:w="1985" w:type="dxa"/>
            <w:vAlign w:val="center"/>
          </w:tcPr>
          <w:p w14:paraId="6215CD29" w14:textId="5E0CD320" w:rsidR="003F104A" w:rsidRPr="00C11C9C" w:rsidRDefault="00A552E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40</w:t>
            </w:r>
          </w:p>
        </w:tc>
        <w:tc>
          <w:tcPr>
            <w:tcW w:w="1559" w:type="dxa"/>
            <w:vAlign w:val="center"/>
          </w:tcPr>
          <w:p w14:paraId="796C83B8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53062447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2DAA8A24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2825276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  <w:tr w:rsidR="003F104A" w:rsidRPr="00C11C9C" w14:paraId="2143BFA3" w14:textId="77777777" w:rsidTr="0022339B">
        <w:trPr>
          <w:trHeight w:val="397"/>
        </w:trPr>
        <w:tc>
          <w:tcPr>
            <w:tcW w:w="6947" w:type="dxa"/>
            <w:gridSpan w:val="4"/>
            <w:shd w:val="clear" w:color="auto" w:fill="F2DBDB" w:themeFill="accent2" w:themeFillTint="33"/>
            <w:vAlign w:val="center"/>
          </w:tcPr>
          <w:p w14:paraId="52FF4F7D" w14:textId="77777777" w:rsidR="003F104A" w:rsidRPr="00C11C9C" w:rsidRDefault="003F104A" w:rsidP="00CF4D8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highlight w:val="yellow"/>
                <w:lang w:eastAsia="pl-PL"/>
              </w:rPr>
            </w:pPr>
            <w:r w:rsidRPr="00C11C9C">
              <w:rPr>
                <w:rFonts w:ascii="Arial" w:hAnsi="Arial" w:cs="Arial"/>
                <w:b/>
                <w:color w:val="000000"/>
                <w:sz w:val="16"/>
                <w:szCs w:val="16"/>
                <w:lang w:eastAsia="pl-PL"/>
              </w:rPr>
              <w:t>RAZEM:</w:t>
            </w:r>
          </w:p>
        </w:tc>
        <w:tc>
          <w:tcPr>
            <w:tcW w:w="1701" w:type="dxa"/>
            <w:vAlign w:val="center"/>
          </w:tcPr>
          <w:p w14:paraId="27995810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40D415A2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34ECE0E" w14:textId="77777777" w:rsidR="003F104A" w:rsidRPr="00C11C9C" w:rsidRDefault="003F104A" w:rsidP="003575A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eastAsia="pl-PL"/>
              </w:rPr>
            </w:pPr>
          </w:p>
        </w:tc>
      </w:tr>
    </w:tbl>
    <w:p w14:paraId="3F1B8DCE" w14:textId="77777777" w:rsidR="003F104A" w:rsidRPr="0022339B" w:rsidRDefault="003F104A" w:rsidP="003F104A">
      <w:pPr>
        <w:autoSpaceDE w:val="0"/>
        <w:autoSpaceDN w:val="0"/>
        <w:adjustRightInd w:val="0"/>
        <w:spacing w:before="120" w:after="120"/>
        <w:ind w:left="-567" w:right="-59" w:firstLine="142"/>
        <w:jc w:val="both"/>
        <w:rPr>
          <w:rFonts w:ascii="Arial" w:hAnsi="Arial" w:cs="Arial"/>
          <w:b/>
          <w:sz w:val="16"/>
          <w:szCs w:val="16"/>
        </w:rPr>
      </w:pPr>
      <w:r w:rsidRPr="0022339B">
        <w:rPr>
          <w:rFonts w:ascii="Arial" w:hAnsi="Arial" w:cs="Arial"/>
          <w:bCs/>
          <w:sz w:val="16"/>
          <w:szCs w:val="16"/>
        </w:rPr>
        <w:t xml:space="preserve">* </w:t>
      </w:r>
      <w:r w:rsidRPr="0022339B">
        <w:rPr>
          <w:rFonts w:ascii="Arial" w:hAnsi="Arial" w:cs="Arial"/>
          <w:bCs/>
          <w:i/>
          <w:sz w:val="16"/>
          <w:szCs w:val="16"/>
        </w:rPr>
        <w:t>liczba prognozowana, określona przez Zamawiającego wyłącznie na potrzeby badania i oceny ofert. W przypadku nie wykorzystania przez Zamawiającego prognozowanego wolumenu, Wykonawcy nie przysługuje żadne roszczenie z tego tytułu. Faktyczna liczba zlecanych roboczogodzin zależeć będzie od bieżących potrzeb Zamawiającego</w:t>
      </w:r>
    </w:p>
    <w:p w14:paraId="568410E3" w14:textId="77777777" w:rsid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 w:hanging="851"/>
        <w:rPr>
          <w:rFonts w:ascii="Arial" w:hAnsi="Arial" w:cs="Arial"/>
          <w:b/>
          <w:bCs/>
          <w:sz w:val="20"/>
          <w:szCs w:val="20"/>
        </w:rPr>
      </w:pPr>
    </w:p>
    <w:p w14:paraId="41353CE0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26D2216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center"/>
        <w:rPr>
          <w:rFonts w:ascii="Arial" w:hAnsi="Arial" w:cs="Arial"/>
          <w:sz w:val="20"/>
          <w:szCs w:val="20"/>
        </w:rPr>
      </w:pPr>
      <w:r w:rsidRPr="003F104A">
        <w:rPr>
          <w:rFonts w:ascii="Arial" w:hAnsi="Arial" w:cs="Arial"/>
          <w:bCs/>
          <w:sz w:val="20"/>
          <w:szCs w:val="20"/>
        </w:rPr>
        <w:t xml:space="preserve">Kwoty należy podać </w:t>
      </w:r>
      <w:r w:rsidRPr="003F104A">
        <w:rPr>
          <w:rFonts w:ascii="Arial" w:hAnsi="Arial" w:cs="Arial"/>
          <w:b/>
          <w:bCs/>
          <w:sz w:val="20"/>
          <w:szCs w:val="20"/>
          <w:u w:val="single"/>
        </w:rPr>
        <w:t>z dokładnością do dwóch miejsc po przecinku</w:t>
      </w:r>
      <w:r w:rsidRPr="003F104A">
        <w:rPr>
          <w:rFonts w:ascii="Arial" w:hAnsi="Arial" w:cs="Arial"/>
          <w:bCs/>
          <w:sz w:val="20"/>
          <w:szCs w:val="20"/>
        </w:rPr>
        <w:t>, zgodnie z polskim systemem płatniczym po zaokrągleniu do pełnych groszy.</w:t>
      </w:r>
    </w:p>
    <w:p w14:paraId="1FC16F20" w14:textId="77777777" w:rsidR="003F104A" w:rsidRPr="003F104A" w:rsidRDefault="003F104A" w:rsidP="003F104A">
      <w:pPr>
        <w:shd w:val="clear" w:color="auto" w:fill="FFFFFF"/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</w:p>
    <w:p w14:paraId="5AD0DCE4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3F104A">
        <w:rPr>
          <w:rFonts w:ascii="Arial" w:hAnsi="Arial" w:cs="Arial"/>
          <w:sz w:val="20"/>
          <w:szCs w:val="20"/>
        </w:rPr>
        <w:t xml:space="preserve">Cena zakupu wynikająca z Formularza cenowego </w:t>
      </w:r>
      <w:r w:rsidRPr="003F104A">
        <w:rPr>
          <w:rFonts w:ascii="Arial" w:hAnsi="Arial" w:cs="Arial"/>
          <w:b/>
          <w:sz w:val="20"/>
          <w:szCs w:val="20"/>
          <w:u w:val="single"/>
        </w:rPr>
        <w:t>winna być tożsama</w:t>
      </w:r>
      <w:r w:rsidRPr="003F104A">
        <w:rPr>
          <w:rFonts w:ascii="Arial" w:hAnsi="Arial" w:cs="Arial"/>
          <w:sz w:val="20"/>
          <w:szCs w:val="20"/>
        </w:rPr>
        <w:t xml:space="preserve"> z ceną wykazaną przez Wykonawcę w Formularzu ofertowym.</w:t>
      </w:r>
    </w:p>
    <w:p w14:paraId="19B6EE7F" w14:textId="77777777" w:rsidR="003F104A" w:rsidRPr="003F104A" w:rsidRDefault="003F104A" w:rsidP="003F104A">
      <w:pPr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4007"/>
        <w:gridCol w:w="2980"/>
        <w:gridCol w:w="2925"/>
      </w:tblGrid>
      <w:tr w:rsidR="003F104A" w:rsidRPr="003F104A" w14:paraId="501DA2E5" w14:textId="77777777" w:rsidTr="00901E2C">
        <w:trPr>
          <w:cantSplit/>
          <w:trHeight w:val="703"/>
          <w:jc w:val="center"/>
        </w:trPr>
        <w:tc>
          <w:tcPr>
            <w:tcW w:w="273" w:type="pct"/>
            <w:shd w:val="clear" w:color="auto" w:fill="F2DBDB" w:themeFill="accent2" w:themeFillTint="33"/>
            <w:vAlign w:val="center"/>
          </w:tcPr>
          <w:p w14:paraId="19E8458C" w14:textId="77777777" w:rsidR="003F104A" w:rsidRPr="0022339B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L. p.</w:t>
            </w:r>
          </w:p>
        </w:tc>
        <w:tc>
          <w:tcPr>
            <w:tcW w:w="1911" w:type="pct"/>
            <w:shd w:val="clear" w:color="auto" w:fill="F2DBDB" w:themeFill="accent2" w:themeFillTint="33"/>
            <w:vAlign w:val="center"/>
          </w:tcPr>
          <w:p w14:paraId="7EC0C34E" w14:textId="77777777" w:rsidR="003F104A" w:rsidRPr="0022339B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421" w:type="pct"/>
            <w:shd w:val="clear" w:color="auto" w:fill="F2DBDB" w:themeFill="accent2" w:themeFillTint="33"/>
            <w:vAlign w:val="center"/>
          </w:tcPr>
          <w:p w14:paraId="4411710F" w14:textId="77777777" w:rsidR="003F104A" w:rsidRPr="0022339B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Podpis(y) osoby(osób) uprawnionej</w:t>
            </w:r>
            <w:r w:rsidRPr="0022339B" w:rsidDel="000F66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39B">
              <w:rPr>
                <w:rFonts w:ascii="Arial" w:hAnsi="Arial" w:cs="Arial"/>
                <w:b/>
                <w:bCs/>
                <w:sz w:val="16"/>
                <w:szCs w:val="16"/>
              </w:rPr>
              <w:t>(ych)</w:t>
            </w:r>
          </w:p>
        </w:tc>
        <w:tc>
          <w:tcPr>
            <w:tcW w:w="1395" w:type="pct"/>
            <w:shd w:val="clear" w:color="auto" w:fill="F2DBDB" w:themeFill="accent2" w:themeFillTint="33"/>
            <w:vAlign w:val="center"/>
          </w:tcPr>
          <w:p w14:paraId="6C2B31AD" w14:textId="77777777" w:rsidR="003F104A" w:rsidRPr="0022339B" w:rsidRDefault="003F104A" w:rsidP="003575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Miejscowość </w:t>
            </w:r>
            <w:r w:rsidRPr="0022339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br/>
              <w:t>i data</w:t>
            </w:r>
          </w:p>
        </w:tc>
      </w:tr>
      <w:tr w:rsidR="003F104A" w:rsidRPr="003F104A" w14:paraId="2B66599A" w14:textId="77777777" w:rsidTr="00901E2C">
        <w:trPr>
          <w:cantSplit/>
          <w:trHeight w:val="674"/>
          <w:jc w:val="center"/>
        </w:trPr>
        <w:tc>
          <w:tcPr>
            <w:tcW w:w="273" w:type="pct"/>
          </w:tcPr>
          <w:p w14:paraId="1BFF1E82" w14:textId="77777777" w:rsidR="003F104A" w:rsidRPr="003F104A" w:rsidRDefault="003F104A" w:rsidP="003575A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911" w:type="pct"/>
          </w:tcPr>
          <w:p w14:paraId="2542299C" w14:textId="77777777" w:rsidR="003F104A" w:rsidRPr="003F104A" w:rsidRDefault="003F104A" w:rsidP="003575A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  <w:p w14:paraId="76430AFA" w14:textId="77777777" w:rsidR="003F104A" w:rsidRPr="003F104A" w:rsidRDefault="003F104A" w:rsidP="003575A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421" w:type="pct"/>
          </w:tcPr>
          <w:p w14:paraId="050919B3" w14:textId="77777777" w:rsidR="003F104A" w:rsidRPr="003F104A" w:rsidRDefault="003F104A" w:rsidP="003575A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395" w:type="pct"/>
          </w:tcPr>
          <w:p w14:paraId="492BABB0" w14:textId="77777777" w:rsidR="003F104A" w:rsidRPr="003F104A" w:rsidRDefault="003F104A" w:rsidP="003575A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</w:tbl>
    <w:p w14:paraId="10883A8C" w14:textId="77777777" w:rsidR="003F104A" w:rsidRPr="003F104A" w:rsidRDefault="003F104A" w:rsidP="003F104A">
      <w:pPr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Arial" w:hAnsi="Arial" w:cs="Arial"/>
          <w:b/>
          <w:bCs/>
          <w:sz w:val="20"/>
          <w:szCs w:val="20"/>
        </w:rPr>
      </w:pPr>
    </w:p>
    <w:p w14:paraId="76F3B7AE" w14:textId="2D0C5828" w:rsid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D9EAEBA" w14:textId="77777777" w:rsidR="00970C9F" w:rsidRPr="003F104A" w:rsidRDefault="00970C9F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EDA771B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E185267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61DFC2E" w14:textId="77777777" w:rsidR="003F104A" w:rsidRPr="003F104A" w:rsidRDefault="003F104A" w:rsidP="003F104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right="7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58AE6C7" w14:textId="50AA3471" w:rsidR="0004560C" w:rsidRPr="0004560C" w:rsidRDefault="003F104A" w:rsidP="0004560C">
      <w:pPr>
        <w:autoSpaceDE w:val="0"/>
        <w:autoSpaceDN w:val="0"/>
        <w:adjustRightInd w:val="0"/>
        <w:spacing w:before="120" w:after="120"/>
        <w:ind w:left="-142" w:right="-59" w:firstLine="142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</w:t>
      </w:r>
      <w:r w:rsidR="0004560C" w:rsidRPr="0004560C">
        <w:rPr>
          <w:rFonts w:ascii="Arial" w:hAnsi="Arial" w:cs="Arial"/>
          <w:b/>
          <w:sz w:val="20"/>
          <w:szCs w:val="20"/>
        </w:rPr>
        <w:t xml:space="preserve">cznik nr </w:t>
      </w:r>
      <w:r w:rsidR="00753D91">
        <w:rPr>
          <w:rFonts w:ascii="Arial" w:hAnsi="Arial" w:cs="Arial"/>
          <w:b/>
          <w:sz w:val="20"/>
          <w:szCs w:val="20"/>
        </w:rPr>
        <w:t>4</w:t>
      </w:r>
      <w:r w:rsidR="0004560C" w:rsidRPr="0004560C">
        <w:rPr>
          <w:rFonts w:ascii="Arial" w:hAnsi="Arial" w:cs="Arial"/>
          <w:sz w:val="20"/>
          <w:szCs w:val="20"/>
        </w:rPr>
        <w:t xml:space="preserve"> do Regulaminu </w:t>
      </w:r>
      <w:r w:rsidR="00753D91">
        <w:rPr>
          <w:rFonts w:ascii="Arial" w:hAnsi="Arial" w:cs="Arial"/>
          <w:sz w:val="20"/>
          <w:szCs w:val="20"/>
        </w:rPr>
        <w:t>p</w:t>
      </w:r>
      <w:r w:rsidR="0004560C" w:rsidRPr="0004560C">
        <w:rPr>
          <w:rFonts w:ascii="Arial" w:hAnsi="Arial" w:cs="Arial"/>
          <w:sz w:val="20"/>
          <w:szCs w:val="20"/>
        </w:rPr>
        <w:t>ostępowania</w:t>
      </w:r>
      <w:r w:rsidR="0004560C" w:rsidRPr="0004560C">
        <w:rPr>
          <w:rFonts w:ascii="Arial" w:hAnsi="Arial" w:cs="Arial"/>
          <w:sz w:val="20"/>
          <w:szCs w:val="20"/>
        </w:rPr>
        <w:br/>
      </w:r>
    </w:p>
    <w:p w14:paraId="6A174AA2" w14:textId="77777777" w:rsidR="004441C2" w:rsidRDefault="004441C2" w:rsidP="0004560C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CBF355D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p w14:paraId="7E6F18EF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1122151A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071C754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69CAC56E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2304FB1C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6DA86D61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3903533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E55CC8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2C95340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72FB006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224C8C20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79268F" w14:textId="0C201360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F54FAD6" w14:textId="1C6E3A37" w:rsidR="00753D91" w:rsidRPr="00753D91" w:rsidRDefault="00796B8C" w:rsidP="00753D91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Przystępując do Post</w:t>
      </w:r>
      <w:r w:rsidR="008221BB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na: </w:t>
      </w:r>
      <w:r w:rsidR="00753D91" w:rsidRPr="00753D91">
        <w:rPr>
          <w:rFonts w:ascii="Arial" w:eastAsia="Calibri" w:hAnsi="Arial" w:cs="Arial"/>
          <w:b/>
          <w:bCs/>
          <w:i/>
          <w:sz w:val="20"/>
          <w:szCs w:val="20"/>
        </w:rPr>
        <w:t>„Bieżące czynności związane z utrzymaniem budynków i urządzeń w myORLEN sp. z o.o.”</w:t>
      </w:r>
      <w:r w:rsidR="00CE5F8F" w:rsidRPr="00CE5F8F">
        <w:rPr>
          <w:rFonts w:ascii="Arial" w:hAnsi="Arial" w:cs="Arial"/>
          <w:b/>
          <w:sz w:val="20"/>
          <w:szCs w:val="20"/>
        </w:rPr>
        <w:t xml:space="preserve"> </w:t>
      </w:r>
      <w:r w:rsidR="00CE5F8F">
        <w:rPr>
          <w:rFonts w:ascii="Arial" w:hAnsi="Arial" w:cs="Arial"/>
          <w:b/>
          <w:sz w:val="20"/>
          <w:szCs w:val="20"/>
        </w:rPr>
        <w:t>,</w:t>
      </w:r>
      <w:r w:rsidR="00CE5F8F" w:rsidRPr="008D52CD">
        <w:rPr>
          <w:rFonts w:ascii="Arial" w:hAnsi="Arial" w:cs="Arial"/>
          <w:b/>
          <w:sz w:val="20"/>
          <w:szCs w:val="20"/>
        </w:rPr>
        <w:t>nr CRZ:</w:t>
      </w:r>
      <w:r w:rsidR="00CE5F8F" w:rsidRPr="008D52CD">
        <w:rPr>
          <w:rFonts w:ascii="Arial" w:eastAsia="Calibri" w:hAnsi="Arial" w:cs="Arial"/>
          <w:b/>
          <w:sz w:val="20"/>
          <w:szCs w:val="20"/>
        </w:rPr>
        <w:t xml:space="preserve"> </w:t>
      </w:r>
      <w:r w:rsidR="00FD4ED2" w:rsidRPr="00FD4ED2">
        <w:rPr>
          <w:rFonts w:ascii="Arial" w:hAnsi="Arial" w:cs="Arial"/>
          <w:b/>
          <w:sz w:val="20"/>
          <w:szCs w:val="20"/>
        </w:rPr>
        <w:t>NP/OD/26/0336/OD/BAOP</w:t>
      </w:r>
    </w:p>
    <w:p w14:paraId="12B7E54E" w14:textId="39FDCA58" w:rsidR="00F122D6" w:rsidRPr="00C76301" w:rsidRDefault="00F122D6" w:rsidP="00753D9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18B1E9C" w14:textId="58486151" w:rsidR="00387FF1" w:rsidRPr="00753D91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u w:val="single"/>
          <w:lang w:eastAsia="pl-PL"/>
        </w:rPr>
      </w:pPr>
      <w:r w:rsidRPr="00753D91">
        <w:rPr>
          <w:rFonts w:ascii="Arial" w:hAnsi="Arial" w:cs="Arial"/>
          <w:sz w:val="20"/>
          <w:szCs w:val="20"/>
          <w:u w:val="single"/>
          <w:lang w:eastAsia="pl-PL"/>
        </w:rPr>
        <w:t>Oświadczamy</w:t>
      </w:r>
      <w:r w:rsidR="00753D91">
        <w:rPr>
          <w:rFonts w:ascii="Arial" w:hAnsi="Arial" w:cs="Arial"/>
          <w:sz w:val="20"/>
          <w:szCs w:val="20"/>
          <w:u w:val="single"/>
          <w:lang w:eastAsia="pl-PL"/>
        </w:rPr>
        <w:t>,</w:t>
      </w:r>
      <w:r w:rsidRPr="00753D91">
        <w:rPr>
          <w:rFonts w:ascii="Arial" w:hAnsi="Arial" w:cs="Arial"/>
          <w:sz w:val="20"/>
          <w:szCs w:val="20"/>
          <w:u w:val="single"/>
          <w:lang w:eastAsia="pl-PL"/>
        </w:rPr>
        <w:t xml:space="preserve"> że:</w:t>
      </w:r>
    </w:p>
    <w:p w14:paraId="0D687403" w14:textId="77777777" w:rsidR="00F122D6" w:rsidRPr="00C76301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1)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2)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3)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4)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</w:t>
      </w:r>
      <w:r w:rsidRPr="00C76301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08027978" w14:textId="38C33508" w:rsidR="00387FF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3D646EE" w14:textId="58B9AF9D" w:rsidR="00F122D6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6692F67F" w14:textId="60831840" w:rsidR="00F122D6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463FF2" w14:textId="77777777" w:rsidR="00F122D6" w:rsidRPr="00C76301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5D170F27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61FA96E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657C9EE8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78E9113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2046F44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</w:p>
    <w:p w14:paraId="0B14EBD5" w14:textId="3F153613" w:rsidR="00387FF1" w:rsidRPr="00C76301" w:rsidRDefault="004E798F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753D91">
        <w:rPr>
          <w:rFonts w:ascii="Arial" w:hAnsi="Arial" w:cs="Arial"/>
          <w:b/>
          <w:sz w:val="20"/>
          <w:szCs w:val="20"/>
        </w:rPr>
        <w:t>5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</w:t>
      </w:r>
    </w:p>
    <w:p w14:paraId="3CA801C0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6EC9936B" w14:textId="77777777" w:rsidTr="00FD3F9B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4580582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0FD80F2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0E3030EC" w14:textId="77777777" w:rsidTr="00FD3F9B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46296AA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DEE63F6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D7DAA8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59041F43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409362BC" w:rsidR="00387FF1" w:rsidRPr="00BB5591" w:rsidRDefault="00B75F6B" w:rsidP="00BB5591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Przystępując do Postę</w:t>
      </w:r>
      <w:r w:rsidR="00796B8C" w:rsidRPr="00C76301">
        <w:rPr>
          <w:rFonts w:ascii="Arial" w:hAnsi="Arial" w:cs="Arial"/>
          <w:sz w:val="20"/>
          <w:szCs w:val="20"/>
        </w:rPr>
        <w:t>powania</w:t>
      </w:r>
      <w:r w:rsidR="00387FF1" w:rsidRPr="00C76301">
        <w:rPr>
          <w:rFonts w:ascii="Arial" w:hAnsi="Arial" w:cs="Arial"/>
          <w:sz w:val="20"/>
          <w:szCs w:val="20"/>
        </w:rPr>
        <w:t xml:space="preserve"> na</w:t>
      </w:r>
      <w:r w:rsidR="00387FF1" w:rsidRPr="00BF5807">
        <w:rPr>
          <w:rFonts w:ascii="Arial" w:hAnsi="Arial" w:cs="Arial"/>
          <w:sz w:val="20"/>
          <w:szCs w:val="20"/>
        </w:rPr>
        <w:t xml:space="preserve">: </w:t>
      </w:r>
      <w:r w:rsidR="00753D91" w:rsidRPr="00753D91">
        <w:rPr>
          <w:rFonts w:ascii="Arial" w:eastAsia="Calibri" w:hAnsi="Arial" w:cs="Arial"/>
          <w:b/>
          <w:bCs/>
          <w:i/>
          <w:sz w:val="20"/>
          <w:szCs w:val="20"/>
        </w:rPr>
        <w:t>„Bieżące czynności związane z utrzymaniem budynków i urządzeń w myORLEN sp. z o.o.”</w:t>
      </w:r>
      <w:r w:rsidR="00972405" w:rsidRPr="00BF5807">
        <w:rPr>
          <w:rFonts w:ascii="Arial" w:hAnsi="Arial" w:cs="Arial"/>
          <w:sz w:val="20"/>
          <w:szCs w:val="20"/>
        </w:rPr>
        <w:t xml:space="preserve"> </w:t>
      </w:r>
      <w:r w:rsidR="00CE5F8F" w:rsidRPr="00CE5F8F">
        <w:rPr>
          <w:rFonts w:ascii="Arial" w:hAnsi="Arial" w:cs="Arial"/>
          <w:sz w:val="20"/>
          <w:szCs w:val="20"/>
        </w:rPr>
        <w:t xml:space="preserve">nr CRZ: </w:t>
      </w:r>
      <w:r w:rsidR="00FD4ED2" w:rsidRPr="00FD4ED2">
        <w:rPr>
          <w:rFonts w:ascii="Arial" w:hAnsi="Arial" w:cs="Arial"/>
          <w:sz w:val="20"/>
          <w:szCs w:val="20"/>
        </w:rPr>
        <w:t>NP/OD/26/0336/OD/BAOP</w:t>
      </w:r>
      <w:r w:rsidR="00FD4ED2">
        <w:rPr>
          <w:rFonts w:ascii="Arial" w:hAnsi="Arial" w:cs="Arial"/>
          <w:sz w:val="20"/>
          <w:szCs w:val="20"/>
        </w:rPr>
        <w:t xml:space="preserve"> </w:t>
      </w:r>
      <w:r w:rsidR="00387FF1" w:rsidRPr="00BF5807">
        <w:rPr>
          <w:rFonts w:ascii="Arial" w:hAnsi="Arial" w:cs="Arial"/>
          <w:sz w:val="20"/>
          <w:szCs w:val="20"/>
        </w:rPr>
        <w:t>ora</w:t>
      </w:r>
      <w:r w:rsidR="00387FF1" w:rsidRPr="00C76301">
        <w:rPr>
          <w:rFonts w:ascii="Arial" w:hAnsi="Arial" w:cs="Arial"/>
          <w:sz w:val="20"/>
          <w:szCs w:val="20"/>
        </w:rPr>
        <w:t xml:space="preserve">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 xml:space="preserve">ostępowania </w:t>
      </w:r>
      <w:r w:rsidR="00387FF1" w:rsidRPr="00C76301">
        <w:rPr>
          <w:rFonts w:ascii="Arial" w:hAnsi="Arial" w:cs="Arial"/>
          <w:bCs/>
          <w:sz w:val="20"/>
          <w:szCs w:val="20"/>
        </w:rPr>
        <w:t>wyklucza się</w:t>
      </w:r>
      <w:r w:rsidR="00387FF1" w:rsidRPr="00C76301">
        <w:rPr>
          <w:rFonts w:ascii="Arial" w:hAnsi="Arial" w:cs="Arial"/>
          <w:sz w:val="20"/>
          <w:szCs w:val="20"/>
        </w:rPr>
        <w:t>:</w:t>
      </w:r>
    </w:p>
    <w:p w14:paraId="6FE7FC6D" w14:textId="7E49F2EE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w ciągu ostatnich trzech lat przed Wszczęciem Postępowania wyrządzili szkodę </w:t>
      </w:r>
      <w:r w:rsidR="009E2C9B">
        <w:rPr>
          <w:rFonts w:ascii="Arial" w:eastAsia="Calibri" w:hAnsi="Arial" w:cs="Arial"/>
          <w:sz w:val="20"/>
          <w:szCs w:val="20"/>
          <w:lang w:bidi="pl-PL"/>
        </w:rPr>
        <w:t>MyORLEN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dobrowolnie naprawiona  do  dnia  Wszczęcia  Postępowania,   chyba   że   niezrealizowanie   lub nienależyte zrealizowanie jest następstwem okoliczności, za które Wykonawca nie ponosi odpowiedzialności,</w:t>
      </w:r>
    </w:p>
    <w:p w14:paraId="72F06641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w stosunku do których  otwarto likwidację  lub  ogłoszono  upadłość, z wyjątkiem Wykonawców, którzy po ogłoszeniu upadłości zawarli układ zatwierdzony prawomocnym postanowieniem sądu, o ile układ nie przewiduje zaspokojenia wierzycieli poprzez likwidację majątku upadłego,</w:t>
      </w:r>
    </w:p>
    <w:p w14:paraId="0B8FC9F2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osobami fizycznymi, których prawomocnie skazano za przestępstwo popełnione w związku z postępowaniem  o  udzielenie  zamówienia lub inne przestępstwo popełnione w celu osiągnięcia korzyści majątkowych,</w:t>
      </w:r>
    </w:p>
    <w:p w14:paraId="264305FC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795E20">
        <w:rPr>
          <w:rFonts w:ascii="Arial" w:eastAsia="Calibri" w:hAnsi="Arial" w:cs="Arial"/>
          <w:sz w:val="20"/>
          <w:szCs w:val="20"/>
          <w:lang w:bidi="pl-PL"/>
        </w:rPr>
        <w:t>17</w:t>
      </w:r>
      <w:r w:rsidRPr="00795E20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C76301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C76301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(self-cleaning),</w:t>
      </w:r>
    </w:p>
    <w:p w14:paraId="71B32F23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0284129D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>, lub</w:t>
      </w:r>
    </w:p>
    <w:p w14:paraId="43EC32C6" w14:textId="3F71B7D1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57ECC880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C76301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- jeśli fakt ten budzi uzasadnione wątpliwości co do bezstronności Postępowania.</w:t>
      </w:r>
    </w:p>
    <w:p w14:paraId="4A7CB64D" w14:textId="0F827F46" w:rsidR="00C65102" w:rsidRPr="00365A62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* </w:t>
      </w:r>
      <w:r w:rsidRPr="002337A5">
        <w:rPr>
          <w:rFonts w:ascii="Arial" w:eastAsia="Calibri" w:hAnsi="Arial" w:cs="Arial"/>
          <w:sz w:val="16"/>
          <w:szCs w:val="16"/>
        </w:rPr>
        <w:t xml:space="preserve">Przez osoby najbliższe pracowników </w:t>
      </w:r>
      <w:r w:rsidR="009E2C9B" w:rsidRPr="002337A5">
        <w:rPr>
          <w:rFonts w:ascii="Arial" w:eastAsia="Calibri" w:hAnsi="Arial" w:cs="Arial"/>
          <w:sz w:val="16"/>
          <w:szCs w:val="16"/>
        </w:rPr>
        <w:t>MyORLEN</w:t>
      </w:r>
      <w:r w:rsidRPr="002337A5">
        <w:rPr>
          <w:rFonts w:ascii="Arial" w:eastAsia="Calibri" w:hAnsi="Arial" w:cs="Arial"/>
          <w:sz w:val="16"/>
          <w:szCs w:val="16"/>
        </w:rPr>
        <w:t xml:space="preserve"> należy rozumieć należy przez to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r w:rsidR="009E2C9B" w:rsidRPr="002337A5">
        <w:rPr>
          <w:rFonts w:ascii="Arial" w:eastAsia="Calibri" w:hAnsi="Arial" w:cs="Arial"/>
          <w:sz w:val="16"/>
          <w:szCs w:val="16"/>
        </w:rPr>
        <w:t>MyORLEN</w:t>
      </w:r>
      <w:r w:rsidRPr="002337A5">
        <w:rPr>
          <w:rFonts w:ascii="Arial" w:eastAsia="Calibri" w:hAnsi="Arial" w:cs="Arial"/>
          <w:sz w:val="16"/>
          <w:szCs w:val="16"/>
        </w:rPr>
        <w:t>.</w:t>
      </w:r>
    </w:p>
    <w:p w14:paraId="473E6395" w14:textId="606AD4A8" w:rsidR="00EA43E6" w:rsidRPr="00C76301" w:rsidRDefault="00EA43E6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można </w:t>
      </w:r>
      <w:r w:rsidRPr="00C76301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C76301">
        <w:rPr>
          <w:rFonts w:ascii="Arial" w:hAnsi="Arial" w:cs="Arial"/>
          <w:bCs/>
          <w:sz w:val="20"/>
          <w:szCs w:val="20"/>
        </w:rPr>
        <w:t>w szczególności</w:t>
      </w:r>
      <w:r w:rsidR="00425D48" w:rsidRPr="00C763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C76301" w:rsidRDefault="00C65102" w:rsidP="003A5F39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C76301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68238F7" w:rsidR="00EA43E6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Postępowaniu;</w:t>
      </w:r>
    </w:p>
    <w:p w14:paraId="59FD7CCE" w14:textId="47793D30" w:rsidR="006E598C" w:rsidRPr="00C76301" w:rsidRDefault="00C65102" w:rsidP="006756BC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dopuścili się tzw. poważnego wykroczenia zawodowego</w:t>
      </w:r>
    </w:p>
    <w:p w14:paraId="78045AFF" w14:textId="2D98130E" w:rsidR="00CE5B87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C76301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rupy Kapitałowej, do której należy 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="006E598C" w:rsidRPr="00C76301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C76301">
        <w:rPr>
          <w:rFonts w:ascii="Arial" w:eastAsia="Calibri" w:hAnsi="Arial" w:cs="Arial"/>
          <w:sz w:val="20"/>
          <w:szCs w:val="20"/>
        </w:rPr>
        <w:t>,</w:t>
      </w:r>
    </w:p>
    <w:p w14:paraId="19C23E0B" w14:textId="3545EAE5" w:rsidR="00C65102" w:rsidRPr="00C76301" w:rsidRDefault="00CE5B87" w:rsidP="00777FA0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którzy w ciągu ostatnich trzech lat przed Wszczęciem Postępowania uchylili się od zawarcia z</w:t>
      </w:r>
      <w:r w:rsidR="00777FA0">
        <w:rPr>
          <w:rFonts w:ascii="Arial" w:eastAsia="Calibri" w:hAnsi="Arial" w:cs="Arial"/>
          <w:sz w:val="20"/>
          <w:szCs w:val="20"/>
        </w:rPr>
        <w:t> </w:t>
      </w:r>
      <w:r w:rsidR="009E2C9B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C76301" w:rsidRDefault="00C65102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C76301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C76301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C76301" w:rsidRDefault="00AE53DA" w:rsidP="006756BC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C76301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C76301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 xml:space="preserve">OŚWIADCZAMY, ŻE </w:t>
      </w:r>
      <w:r w:rsidRPr="00753D91">
        <w:rPr>
          <w:rFonts w:ascii="Arial" w:hAnsi="Arial" w:cs="Arial"/>
          <w:b/>
          <w:sz w:val="20"/>
          <w:szCs w:val="20"/>
          <w:u w:val="single"/>
          <w:lang w:eastAsia="pl-PL"/>
        </w:rPr>
        <w:t>NIE PODLEGAMY</w:t>
      </w:r>
      <w:r w:rsidRPr="00C76301">
        <w:rPr>
          <w:rFonts w:ascii="Arial" w:hAnsi="Arial" w:cs="Arial"/>
          <w:sz w:val="20"/>
          <w:szCs w:val="20"/>
          <w:lang w:eastAsia="pl-PL"/>
        </w:rPr>
        <w:t xml:space="preserve"> WYKLUCZENIU.</w:t>
      </w:r>
    </w:p>
    <w:p w14:paraId="72F5EE82" w14:textId="77777777" w:rsidR="00387FF1" w:rsidRPr="00C7630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6757F629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5FCBE98F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2CCC085D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2A69A377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31B0D13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365A62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78311407" w:rsidR="00387FF1" w:rsidRPr="00C76301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  <w:r w:rsidR="004E798F">
        <w:rPr>
          <w:rFonts w:ascii="Arial" w:hAnsi="Arial" w:cs="Arial"/>
          <w:b/>
          <w:sz w:val="20"/>
          <w:szCs w:val="20"/>
        </w:rPr>
        <w:t xml:space="preserve">Załącznik nr </w:t>
      </w:r>
      <w:r w:rsidR="00753D91">
        <w:rPr>
          <w:rFonts w:ascii="Arial" w:hAnsi="Arial" w:cs="Arial"/>
          <w:b/>
          <w:sz w:val="20"/>
          <w:szCs w:val="20"/>
        </w:rPr>
        <w:t>6</w:t>
      </w:r>
      <w:r w:rsidR="00387FF1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</w:t>
      </w:r>
    </w:p>
    <w:p w14:paraId="01858634" w14:textId="77777777" w:rsidR="00387FF1" w:rsidRPr="00C76301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 zgłaszania i nie dochodzenia roszczeń wobec Zamawiającego </w:t>
      </w: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387FF1" w:rsidRPr="00C76301" w14:paraId="795FCAF3" w14:textId="77777777" w:rsidTr="00FD3F9B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9C5FDB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7BA21A15" w14:textId="77777777" w:rsidR="00387FF1" w:rsidRPr="00C76301" w:rsidRDefault="00387FF1" w:rsidP="00387FF1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4CF8CF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928EA48" w14:textId="77777777" w:rsidTr="00FD3F9B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AF9C9B4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BBC014B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68A5A4F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44B76E27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4C09A5C2" w14:textId="77777777" w:rsidR="00387FF1" w:rsidRPr="00C76301" w:rsidRDefault="00387FF1" w:rsidP="00387FF1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C76301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1360944" w14:textId="37C3B6DF" w:rsidR="00387FF1" w:rsidRPr="00F122D6" w:rsidRDefault="00796B8C" w:rsidP="00BB5591">
      <w:pPr>
        <w:spacing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C76301">
        <w:rPr>
          <w:rFonts w:ascii="Arial" w:eastAsia="Calibri" w:hAnsi="Arial" w:cs="Arial"/>
          <w:sz w:val="20"/>
          <w:szCs w:val="20"/>
        </w:rPr>
        <w:t>P</w:t>
      </w:r>
      <w:r w:rsidRPr="00C76301">
        <w:rPr>
          <w:rFonts w:ascii="Arial" w:eastAsia="Calibri" w:hAnsi="Arial" w:cs="Arial"/>
          <w:sz w:val="20"/>
          <w:szCs w:val="20"/>
        </w:rPr>
        <w:t>ost</w:t>
      </w:r>
      <w:r w:rsidR="00425D48" w:rsidRPr="00C76301">
        <w:rPr>
          <w:rFonts w:ascii="Arial" w:eastAsia="Calibri" w:hAnsi="Arial" w:cs="Arial"/>
          <w:sz w:val="20"/>
          <w:szCs w:val="20"/>
        </w:rPr>
        <w:t>ę</w:t>
      </w:r>
      <w:r w:rsidRPr="00C76301">
        <w:rPr>
          <w:rFonts w:ascii="Arial" w:eastAsia="Calibri" w:hAnsi="Arial" w:cs="Arial"/>
          <w:sz w:val="20"/>
          <w:szCs w:val="20"/>
        </w:rPr>
        <w:t>powania</w:t>
      </w:r>
      <w:r w:rsidR="00387FF1" w:rsidRPr="00C76301">
        <w:rPr>
          <w:rFonts w:ascii="Arial" w:eastAsia="Calibri" w:hAnsi="Arial" w:cs="Arial"/>
          <w:sz w:val="20"/>
          <w:szCs w:val="20"/>
        </w:rPr>
        <w:t xml:space="preserve"> na</w:t>
      </w:r>
      <w:r w:rsidR="00387FF1" w:rsidRPr="00BF5807">
        <w:rPr>
          <w:rFonts w:ascii="Arial" w:eastAsia="Calibri" w:hAnsi="Arial" w:cs="Arial"/>
          <w:sz w:val="20"/>
          <w:szCs w:val="20"/>
        </w:rPr>
        <w:t xml:space="preserve">: </w:t>
      </w:r>
      <w:r w:rsidR="00753D91" w:rsidRPr="00753D91">
        <w:rPr>
          <w:rFonts w:ascii="Arial" w:eastAsia="Calibri" w:hAnsi="Arial" w:cs="Arial"/>
          <w:b/>
          <w:bCs/>
          <w:i/>
          <w:sz w:val="20"/>
          <w:szCs w:val="20"/>
        </w:rPr>
        <w:t>„Bieżące czynności związane z utrzymaniem budynków i urządzeń w myORLEN sp. z o.o.”</w:t>
      </w:r>
      <w:r w:rsidR="00CE5F8F" w:rsidRPr="00CE5F8F">
        <w:t xml:space="preserve"> </w:t>
      </w:r>
      <w:r w:rsidR="00CE5F8F" w:rsidRPr="00CE5F8F">
        <w:rPr>
          <w:rFonts w:ascii="Arial" w:eastAsia="Calibri" w:hAnsi="Arial" w:cs="Arial"/>
          <w:b/>
          <w:bCs/>
          <w:i/>
          <w:sz w:val="20"/>
          <w:szCs w:val="20"/>
        </w:rPr>
        <w:t xml:space="preserve">nr CRZ: </w:t>
      </w:r>
      <w:r w:rsidR="00FD4ED2" w:rsidRPr="00FD4ED2">
        <w:rPr>
          <w:rFonts w:ascii="Arial" w:eastAsia="Calibri" w:hAnsi="Arial" w:cs="Arial"/>
          <w:b/>
          <w:bCs/>
          <w:i/>
          <w:sz w:val="20"/>
          <w:szCs w:val="20"/>
        </w:rPr>
        <w:t>NP/OD/26/0336/OD/BAOP</w:t>
      </w:r>
    </w:p>
    <w:p w14:paraId="110E1FAB" w14:textId="5DD0905A" w:rsidR="00387FF1" w:rsidRPr="00C76301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 żadnych roszczeń wobec Zamawiającego w przypadku unieważnienia</w:t>
      </w:r>
      <w:r w:rsidR="00B476BF" w:rsidRPr="00C76301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C76301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C76301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4B6C952E" w:rsidR="00387FF1" w:rsidRPr="00C76301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r w:rsidR="00D60DA9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C76301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F122D6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B069A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świadomie podane przez </w:t>
      </w:r>
      <w:r w:rsidR="00D60DA9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jakikolwiek inny sposób przez </w:t>
      </w:r>
      <w:r w:rsidR="00D60DA9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017DD1F6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r w:rsidR="009E2C9B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r w:rsidRPr="00C76301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0859F4C4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r w:rsidR="00D60DA9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C76301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4EF070A7" w:rsidR="008C7A2B" w:rsidRPr="00F122D6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r w:rsidRPr="00C76301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r w:rsidR="000E3EA2">
        <w:rPr>
          <w:rFonts w:ascii="Arial" w:hAnsi="Arial" w:cs="Arial"/>
          <w:sz w:val="20"/>
          <w:szCs w:val="20"/>
        </w:rPr>
        <w:t>m</w:t>
      </w:r>
      <w:r w:rsidR="00D60DA9">
        <w:rPr>
          <w:rFonts w:ascii="Arial" w:hAnsi="Arial" w:cs="Arial"/>
          <w:sz w:val="20"/>
          <w:szCs w:val="20"/>
        </w:rPr>
        <w:t>yORLEN</w:t>
      </w:r>
      <w:r w:rsidRPr="00C76301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2936"/>
      </w:tblGrid>
      <w:tr w:rsidR="00753D91" w:rsidRPr="00365A62" w14:paraId="0E91B075" w14:textId="77777777" w:rsidTr="00753D91">
        <w:trPr>
          <w:cantSplit/>
          <w:trHeight w:val="703"/>
          <w:jc w:val="center"/>
        </w:trPr>
        <w:tc>
          <w:tcPr>
            <w:tcW w:w="259" w:type="pct"/>
            <w:shd w:val="clear" w:color="auto" w:fill="F2DBDB" w:themeFill="accent2" w:themeFillTint="33"/>
            <w:vAlign w:val="center"/>
          </w:tcPr>
          <w:p w14:paraId="7CF59CFB" w14:textId="77777777" w:rsidR="00753D91" w:rsidRPr="00365A62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01" w:type="pct"/>
            <w:shd w:val="clear" w:color="auto" w:fill="F2DBDB" w:themeFill="accent2" w:themeFillTint="33"/>
            <w:vAlign w:val="center"/>
          </w:tcPr>
          <w:p w14:paraId="75943587" w14:textId="77777777" w:rsidR="00753D91" w:rsidRPr="00365A62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062" w:type="pct"/>
            <w:shd w:val="clear" w:color="auto" w:fill="F2DBDB" w:themeFill="accent2" w:themeFillTint="33"/>
            <w:vAlign w:val="center"/>
          </w:tcPr>
          <w:p w14:paraId="51D66F0F" w14:textId="77777777" w:rsidR="00753D91" w:rsidRPr="00365A62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578" w:type="pct"/>
            <w:shd w:val="clear" w:color="auto" w:fill="F2DBDB" w:themeFill="accent2" w:themeFillTint="33"/>
          </w:tcPr>
          <w:p w14:paraId="2A6F6565" w14:textId="540ACE6F" w:rsidR="00753D91" w:rsidRPr="00365A62" w:rsidRDefault="00753D9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753D91" w:rsidRPr="00365A62" w14:paraId="3CDCC08D" w14:textId="77777777" w:rsidTr="00753D91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8" w:type="pct"/>
          </w:tcPr>
          <w:p w14:paraId="57ADAD43" w14:textId="7C50179C" w:rsidR="00753D91" w:rsidRPr="00365A62" w:rsidRDefault="00753D9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09D192BA" w:rsidR="006756BC" w:rsidRPr="002A0217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56BC" w:rsidRPr="002A0217">
        <w:rPr>
          <w:rFonts w:ascii="Arial" w:hAnsi="Arial" w:cs="Arial"/>
          <w:b/>
          <w:sz w:val="20"/>
          <w:szCs w:val="20"/>
        </w:rPr>
        <w:t xml:space="preserve">Załącznik nr </w:t>
      </w:r>
      <w:r w:rsidR="00753D91">
        <w:rPr>
          <w:rFonts w:ascii="Arial" w:hAnsi="Arial" w:cs="Arial"/>
          <w:b/>
          <w:sz w:val="20"/>
          <w:szCs w:val="20"/>
        </w:rPr>
        <w:t>7</w:t>
      </w:r>
      <w:r w:rsidR="006756BC" w:rsidRPr="002A0217">
        <w:rPr>
          <w:rFonts w:ascii="Arial" w:hAnsi="Arial" w:cs="Arial"/>
          <w:sz w:val="20"/>
          <w:szCs w:val="20"/>
        </w:rPr>
        <w:t xml:space="preserve"> do Regulaminu postępowania</w:t>
      </w:r>
    </w:p>
    <w:p w14:paraId="1DDEFB3A" w14:textId="77777777" w:rsidR="006756BC" w:rsidRPr="002A0217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E58ACA6" w14:textId="77777777" w:rsidR="006756BC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7AE42834" w14:textId="070858E2" w:rsidR="006756BC" w:rsidRPr="004135AD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4135AD">
        <w:rPr>
          <w:rFonts w:ascii="Arial" w:hAnsi="Arial" w:cs="Arial"/>
          <w:b/>
        </w:rPr>
        <w:t xml:space="preserve">Wykaz </w:t>
      </w:r>
      <w:r w:rsidR="0032719F">
        <w:rPr>
          <w:rFonts w:ascii="Arial" w:hAnsi="Arial" w:cs="Arial"/>
          <w:b/>
        </w:rPr>
        <w:t>usług</w:t>
      </w:r>
      <w:r w:rsidRPr="004135AD">
        <w:rPr>
          <w:rFonts w:ascii="Arial" w:hAnsi="Arial" w:cs="Arial"/>
          <w:b/>
        </w:rPr>
        <w:t xml:space="preserve"> </w:t>
      </w:r>
    </w:p>
    <w:p w14:paraId="1DE7532C" w14:textId="77777777" w:rsidR="006756BC" w:rsidRPr="009C3609" w:rsidRDefault="006756BC" w:rsidP="006756BC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4E6E7143" w14:textId="58A59374" w:rsidR="006756BC" w:rsidRPr="00753D91" w:rsidRDefault="006756BC" w:rsidP="00BB5591">
      <w:pPr>
        <w:spacing w:after="12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1080C">
        <w:rPr>
          <w:rFonts w:ascii="Arial" w:hAnsi="Arial" w:cs="Arial"/>
          <w:sz w:val="20"/>
          <w:szCs w:val="20"/>
        </w:rPr>
        <w:t>Składając ofertę w ramach Postępowania na</w:t>
      </w:r>
      <w:r w:rsidR="00753D91" w:rsidRPr="0061080C">
        <w:rPr>
          <w:rFonts w:ascii="Arial" w:hAnsi="Arial" w:cs="Arial"/>
          <w:sz w:val="20"/>
          <w:szCs w:val="20"/>
        </w:rPr>
        <w:t xml:space="preserve"> </w:t>
      </w:r>
      <w:r w:rsidR="00753D91" w:rsidRPr="0061080C">
        <w:rPr>
          <w:rFonts w:ascii="Arial" w:hAnsi="Arial" w:cs="Arial"/>
          <w:b/>
          <w:sz w:val="20"/>
          <w:szCs w:val="20"/>
        </w:rPr>
        <w:t>„</w:t>
      </w:r>
      <w:r w:rsidR="00753D91" w:rsidRPr="0061080C">
        <w:rPr>
          <w:rFonts w:ascii="Arial" w:hAnsi="Arial" w:cs="Arial"/>
          <w:b/>
          <w:bCs/>
          <w:i/>
          <w:sz w:val="20"/>
          <w:szCs w:val="20"/>
        </w:rPr>
        <w:t>Bieżące czynności związane z utrzymaniem budynków     i urządzeń w myORLEN sp. z o.o.”</w:t>
      </w:r>
      <w:r w:rsidRPr="0061080C">
        <w:rPr>
          <w:rFonts w:ascii="Arial" w:hAnsi="Arial" w:cs="Arial"/>
          <w:b/>
          <w:sz w:val="20"/>
          <w:szCs w:val="20"/>
        </w:rPr>
        <w:t>,</w:t>
      </w:r>
      <w:r w:rsidR="00CE5F8F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CE5F8F" w:rsidRPr="00CE5F8F">
        <w:rPr>
          <w:rFonts w:ascii="Arial" w:hAnsi="Arial" w:cs="Arial"/>
          <w:sz w:val="20"/>
          <w:szCs w:val="20"/>
        </w:rPr>
        <w:t xml:space="preserve">nr CRZ: </w:t>
      </w:r>
      <w:r w:rsidR="00FD4ED2" w:rsidRPr="00FD4ED2">
        <w:rPr>
          <w:rFonts w:ascii="Arial" w:hAnsi="Arial" w:cs="Arial"/>
          <w:sz w:val="20"/>
          <w:szCs w:val="20"/>
        </w:rPr>
        <w:t>NP/OD/26/0336/OD/BAOP</w:t>
      </w:r>
      <w:r w:rsidR="00FD4ED2">
        <w:rPr>
          <w:rFonts w:ascii="Arial" w:hAnsi="Arial" w:cs="Arial"/>
          <w:sz w:val="20"/>
          <w:szCs w:val="20"/>
        </w:rPr>
        <w:t xml:space="preserve"> </w:t>
      </w:r>
      <w:r w:rsidRPr="0061080C">
        <w:rPr>
          <w:rFonts w:ascii="Arial" w:hAnsi="Arial" w:cs="Arial"/>
          <w:sz w:val="20"/>
          <w:szCs w:val="20"/>
        </w:rPr>
        <w:t xml:space="preserve">w celu dokonania przez Zamawiającego oceny spełniania warunku </w:t>
      </w:r>
      <w:r w:rsidRPr="0061080C">
        <w:rPr>
          <w:rFonts w:ascii="Arial" w:hAnsi="Arial" w:cs="Arial"/>
          <w:sz w:val="20"/>
          <w:szCs w:val="20"/>
          <w:shd w:val="clear" w:color="auto" w:fill="FFFFFF" w:themeFill="background1"/>
        </w:rPr>
        <w:t>opi</w:t>
      </w:r>
      <w:r w:rsidR="00BE184F" w:rsidRPr="0061080C">
        <w:rPr>
          <w:rFonts w:ascii="Arial" w:hAnsi="Arial" w:cs="Arial"/>
          <w:sz w:val="20"/>
          <w:szCs w:val="20"/>
          <w:shd w:val="clear" w:color="auto" w:fill="FFFFFF" w:themeFill="background1"/>
        </w:rPr>
        <w:t>sanego w § 3 ust. 1 pkt 2</w:t>
      </w:r>
      <w:r w:rsidRPr="0061080C">
        <w:rPr>
          <w:rFonts w:ascii="Arial" w:hAnsi="Arial" w:cs="Arial"/>
          <w:sz w:val="20"/>
          <w:szCs w:val="20"/>
          <w:shd w:val="clear" w:color="auto" w:fill="FFFFFF" w:themeFill="background1"/>
        </w:rPr>
        <w:t>) Regulaminu</w:t>
      </w:r>
      <w:r w:rsidRPr="0061080C">
        <w:rPr>
          <w:rFonts w:ascii="Arial" w:hAnsi="Arial" w:cs="Arial"/>
          <w:sz w:val="20"/>
          <w:szCs w:val="20"/>
        </w:rPr>
        <w:t xml:space="preserve"> postępowania</w:t>
      </w:r>
      <w:r w:rsidRPr="000B56D8">
        <w:rPr>
          <w:rFonts w:ascii="Arial" w:hAnsi="Arial" w:cs="Arial"/>
          <w:sz w:val="20"/>
          <w:szCs w:val="20"/>
        </w:rPr>
        <w:t xml:space="preserve"> przedstawiamy wykaz następujących </w:t>
      </w:r>
      <w:r w:rsidR="0032719F">
        <w:rPr>
          <w:rFonts w:ascii="Arial" w:hAnsi="Arial" w:cs="Arial"/>
          <w:sz w:val="20"/>
          <w:szCs w:val="20"/>
        </w:rPr>
        <w:t>usług</w:t>
      </w:r>
      <w:r w:rsidRPr="000B56D8">
        <w:rPr>
          <w:rFonts w:ascii="Arial" w:hAnsi="Arial" w:cs="Arial"/>
          <w:sz w:val="20"/>
          <w:szCs w:val="20"/>
        </w:rPr>
        <w:t>:</w:t>
      </w:r>
      <w:r w:rsidRPr="004745C5">
        <w:rPr>
          <w:rFonts w:ascii="Arial" w:hAnsi="Arial" w:cs="Arial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Spec="center" w:tblpY="220"/>
        <w:tblW w:w="43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743"/>
        <w:gridCol w:w="1403"/>
        <w:gridCol w:w="1749"/>
        <w:gridCol w:w="1573"/>
      </w:tblGrid>
      <w:tr w:rsidR="0032719F" w:rsidRPr="004A6494" w14:paraId="06805C10" w14:textId="77777777" w:rsidTr="00FD3F9B">
        <w:trPr>
          <w:trHeight w:val="274"/>
        </w:trPr>
        <w:tc>
          <w:tcPr>
            <w:tcW w:w="385" w:type="pct"/>
            <w:vMerge w:val="restart"/>
            <w:shd w:val="clear" w:color="auto" w:fill="D81E04"/>
            <w:vAlign w:val="center"/>
          </w:tcPr>
          <w:p w14:paraId="7DFBEC9B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</w:p>
          <w:p w14:paraId="44B0EB46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2233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695" w:type="pct"/>
            <w:vMerge w:val="restart"/>
            <w:shd w:val="clear" w:color="auto" w:fill="D81E04"/>
            <w:vAlign w:val="center"/>
          </w:tcPr>
          <w:p w14:paraId="523EA4BC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2233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Przedmiot Zakupu</w:t>
            </w:r>
            <w:r w:rsidRPr="002233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948" w:type="pct"/>
            <w:gridSpan w:val="2"/>
            <w:shd w:val="clear" w:color="auto" w:fill="D81E04"/>
            <w:vAlign w:val="center"/>
          </w:tcPr>
          <w:p w14:paraId="4842A500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2233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972" w:type="pct"/>
            <w:vMerge w:val="restart"/>
            <w:shd w:val="clear" w:color="auto" w:fill="D81E04"/>
            <w:vAlign w:val="center"/>
          </w:tcPr>
          <w:p w14:paraId="49B236C7" w14:textId="77777777" w:rsidR="0032719F" w:rsidRPr="00FD3F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Odbiorca</w:t>
            </w:r>
          </w:p>
          <w:p w14:paraId="54EC40D7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FD3F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(nazwa, adres)</w:t>
            </w:r>
          </w:p>
        </w:tc>
      </w:tr>
      <w:tr w:rsidR="0032719F" w:rsidRPr="004A6494" w14:paraId="42CF961D" w14:textId="77777777" w:rsidTr="00FD3F9B">
        <w:trPr>
          <w:trHeight w:val="419"/>
        </w:trPr>
        <w:tc>
          <w:tcPr>
            <w:tcW w:w="385" w:type="pct"/>
            <w:vMerge/>
            <w:shd w:val="clear" w:color="auto" w:fill="D81E04"/>
            <w:vAlign w:val="center"/>
          </w:tcPr>
          <w:p w14:paraId="05589121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  <w:lang w:eastAsia="pl-PL"/>
              </w:rPr>
            </w:pPr>
          </w:p>
        </w:tc>
        <w:tc>
          <w:tcPr>
            <w:tcW w:w="1695" w:type="pct"/>
            <w:vMerge/>
            <w:shd w:val="clear" w:color="auto" w:fill="D81E04"/>
          </w:tcPr>
          <w:p w14:paraId="31C4651F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  <w:lang w:eastAsia="pl-PL"/>
              </w:rPr>
            </w:pPr>
          </w:p>
        </w:tc>
        <w:tc>
          <w:tcPr>
            <w:tcW w:w="867" w:type="pct"/>
            <w:shd w:val="clear" w:color="auto" w:fill="D81E04"/>
            <w:vAlign w:val="center"/>
          </w:tcPr>
          <w:p w14:paraId="566830B3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2233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Rozpoczęcie</w:t>
            </w:r>
          </w:p>
          <w:p w14:paraId="76212614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2233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1081" w:type="pct"/>
            <w:shd w:val="clear" w:color="auto" w:fill="D81E04"/>
            <w:vAlign w:val="center"/>
          </w:tcPr>
          <w:p w14:paraId="70BED269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2233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Zakończenie</w:t>
            </w:r>
          </w:p>
          <w:p w14:paraId="639AFDCE" w14:textId="77777777" w:rsidR="0032719F" w:rsidRPr="0022339B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22339B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972" w:type="pct"/>
            <w:vMerge/>
            <w:shd w:val="clear" w:color="auto" w:fill="D81E04"/>
            <w:vAlign w:val="center"/>
          </w:tcPr>
          <w:p w14:paraId="5C4AF616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2719F" w:rsidRPr="004A6494" w14:paraId="62606C0D" w14:textId="77777777" w:rsidTr="0032719F">
        <w:trPr>
          <w:trHeight w:val="204"/>
        </w:trPr>
        <w:tc>
          <w:tcPr>
            <w:tcW w:w="385" w:type="pct"/>
            <w:vAlign w:val="center"/>
          </w:tcPr>
          <w:p w14:paraId="30BEB47F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695" w:type="pct"/>
          </w:tcPr>
          <w:p w14:paraId="1F1F3D70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C84A83D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7" w:type="pct"/>
            <w:vAlign w:val="center"/>
          </w:tcPr>
          <w:p w14:paraId="5836E8A0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1" w:type="pct"/>
            <w:vAlign w:val="center"/>
          </w:tcPr>
          <w:p w14:paraId="4D87325E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" w:type="pct"/>
            <w:vAlign w:val="center"/>
          </w:tcPr>
          <w:p w14:paraId="71158A1D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2719F" w:rsidRPr="004A6494" w14:paraId="66EC29D6" w14:textId="77777777" w:rsidTr="0032719F">
        <w:trPr>
          <w:trHeight w:val="189"/>
        </w:trPr>
        <w:tc>
          <w:tcPr>
            <w:tcW w:w="385" w:type="pct"/>
            <w:vAlign w:val="center"/>
          </w:tcPr>
          <w:p w14:paraId="281E0FC2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95" w:type="pct"/>
          </w:tcPr>
          <w:p w14:paraId="244F4192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F934B71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7" w:type="pct"/>
            <w:vAlign w:val="center"/>
          </w:tcPr>
          <w:p w14:paraId="20C1F9E1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1" w:type="pct"/>
            <w:vAlign w:val="center"/>
          </w:tcPr>
          <w:p w14:paraId="4C9BFFAF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" w:type="pct"/>
            <w:vAlign w:val="center"/>
          </w:tcPr>
          <w:p w14:paraId="584EED23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2719F" w:rsidRPr="004A6494" w14:paraId="1163498F" w14:textId="77777777" w:rsidTr="0032719F">
        <w:trPr>
          <w:trHeight w:val="218"/>
        </w:trPr>
        <w:tc>
          <w:tcPr>
            <w:tcW w:w="385" w:type="pct"/>
            <w:vAlign w:val="center"/>
          </w:tcPr>
          <w:p w14:paraId="0D0DD395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695" w:type="pct"/>
          </w:tcPr>
          <w:p w14:paraId="667AB0A0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BD6DE7E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7" w:type="pct"/>
            <w:vAlign w:val="center"/>
          </w:tcPr>
          <w:p w14:paraId="4D223E9F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1" w:type="pct"/>
            <w:vAlign w:val="center"/>
          </w:tcPr>
          <w:p w14:paraId="35C9321A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" w:type="pct"/>
            <w:vAlign w:val="center"/>
          </w:tcPr>
          <w:p w14:paraId="004C7CFB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2719F" w:rsidRPr="004A6494" w14:paraId="2944C26D" w14:textId="77777777" w:rsidTr="0032719F">
        <w:trPr>
          <w:trHeight w:val="233"/>
        </w:trPr>
        <w:tc>
          <w:tcPr>
            <w:tcW w:w="385" w:type="pct"/>
            <w:vAlign w:val="center"/>
          </w:tcPr>
          <w:p w14:paraId="2909A90B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695" w:type="pct"/>
          </w:tcPr>
          <w:p w14:paraId="72A6DA1E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60AA9E9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7" w:type="pct"/>
            <w:vAlign w:val="center"/>
          </w:tcPr>
          <w:p w14:paraId="6225109B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1" w:type="pct"/>
            <w:vAlign w:val="center"/>
          </w:tcPr>
          <w:p w14:paraId="42FAF6A8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" w:type="pct"/>
            <w:vAlign w:val="center"/>
          </w:tcPr>
          <w:p w14:paraId="038BE7B5" w14:textId="77777777" w:rsidR="0032719F" w:rsidRPr="004A6494" w:rsidRDefault="0032719F" w:rsidP="0032719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4DE3A7DD" w14:textId="77777777" w:rsidR="006756BC" w:rsidRDefault="006756BC" w:rsidP="006756BC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31ABA214" w14:textId="77777777" w:rsidR="006756BC" w:rsidRDefault="006756BC" w:rsidP="006756BC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662EE92F" w14:textId="77777777" w:rsidR="0032719F" w:rsidRDefault="0032719F" w:rsidP="006756BC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1A497A1A" w14:textId="77777777" w:rsidR="0032719F" w:rsidRDefault="0032719F" w:rsidP="006756BC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539DA276" w14:textId="77777777" w:rsidR="0032719F" w:rsidRDefault="0032719F" w:rsidP="006756BC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62C4EBD0" w14:textId="77777777" w:rsidR="0032719F" w:rsidRDefault="0032719F" w:rsidP="006756BC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47BCA087" w14:textId="77777777" w:rsidR="0032719F" w:rsidRDefault="0032719F" w:rsidP="006756BC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0B53FEFD" w14:textId="77777777" w:rsidR="00753D91" w:rsidRDefault="00753D91" w:rsidP="006756BC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14:paraId="2075961C" w14:textId="07EC3258" w:rsidR="006756BC" w:rsidRPr="004745C5" w:rsidRDefault="006756BC" w:rsidP="006756BC">
      <w:pPr>
        <w:jc w:val="both"/>
        <w:rPr>
          <w:rFonts w:ascii="Arial" w:hAnsi="Arial" w:cs="Arial"/>
          <w:i/>
          <w:sz w:val="20"/>
          <w:szCs w:val="20"/>
        </w:rPr>
      </w:pPr>
      <w:r w:rsidRPr="00753D91">
        <w:rPr>
          <w:rFonts w:ascii="Arial" w:hAnsi="Arial" w:cs="Arial"/>
          <w:b/>
          <w:i/>
          <w:sz w:val="20"/>
          <w:szCs w:val="20"/>
          <w:u w:val="single"/>
        </w:rPr>
        <w:t>UWAGA</w:t>
      </w:r>
      <w:r w:rsidRPr="004745C5">
        <w:rPr>
          <w:rFonts w:ascii="Arial" w:hAnsi="Arial" w:cs="Arial"/>
          <w:b/>
          <w:i/>
          <w:sz w:val="20"/>
          <w:szCs w:val="20"/>
        </w:rPr>
        <w:t xml:space="preserve">: </w:t>
      </w:r>
      <w:r w:rsidRPr="004745C5">
        <w:rPr>
          <w:rFonts w:ascii="Arial" w:hAnsi="Arial" w:cs="Arial"/>
          <w:i/>
          <w:sz w:val="20"/>
          <w:szCs w:val="20"/>
        </w:rPr>
        <w:t xml:space="preserve">z przedstawionego </w:t>
      </w:r>
      <w:r>
        <w:rPr>
          <w:rFonts w:ascii="Arial" w:hAnsi="Arial" w:cs="Arial"/>
          <w:i/>
          <w:sz w:val="20"/>
          <w:szCs w:val="20"/>
        </w:rPr>
        <w:t xml:space="preserve">w wykazie </w:t>
      </w:r>
      <w:r w:rsidRPr="004745C5">
        <w:rPr>
          <w:rFonts w:ascii="Arial" w:hAnsi="Arial" w:cs="Arial"/>
          <w:i/>
          <w:sz w:val="20"/>
          <w:szCs w:val="20"/>
        </w:rPr>
        <w:t xml:space="preserve">opisu 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 xml:space="preserve">rzedmiotu </w:t>
      </w:r>
      <w:r>
        <w:rPr>
          <w:rFonts w:ascii="Arial" w:hAnsi="Arial" w:cs="Arial"/>
          <w:i/>
          <w:sz w:val="20"/>
          <w:szCs w:val="20"/>
        </w:rPr>
        <w:t>zakupu</w:t>
      </w:r>
      <w:r w:rsidRPr="004745C5">
        <w:rPr>
          <w:rFonts w:ascii="Arial" w:hAnsi="Arial" w:cs="Arial"/>
          <w:i/>
          <w:sz w:val="20"/>
          <w:szCs w:val="20"/>
        </w:rPr>
        <w:t xml:space="preserve"> musi jednoznacznie wynikać spełnianie warunku udziału w 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>ostępowaniu określonego przez Zamawiającego.</w:t>
      </w:r>
    </w:p>
    <w:p w14:paraId="4E9485DB" w14:textId="77777777" w:rsidR="002337A5" w:rsidRDefault="002337A5" w:rsidP="006756BC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5A0C7687" w14:textId="33729A41" w:rsidR="006756BC" w:rsidRPr="00ED1444" w:rsidRDefault="006756BC" w:rsidP="006756BC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ED1444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Do wykazu należy dołączyć dowody potwierdzające, że </w:t>
      </w:r>
      <w:r w:rsidR="0032719F" w:rsidRPr="00ED1444">
        <w:rPr>
          <w:rFonts w:ascii="Arial" w:hAnsi="Arial" w:cs="Arial"/>
          <w:b/>
          <w:i/>
          <w:color w:val="FF0000"/>
          <w:sz w:val="20"/>
          <w:szCs w:val="20"/>
          <w:u w:val="single"/>
        </w:rPr>
        <w:t>usługi</w:t>
      </w:r>
      <w:r w:rsidRPr="00ED1444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 zostały wykonane</w:t>
      </w:r>
      <w:r w:rsidR="0032719F" w:rsidRPr="00ED1444">
        <w:rPr>
          <w:rFonts w:ascii="Arial" w:hAnsi="Arial" w:cs="Arial"/>
          <w:b/>
          <w:i/>
          <w:color w:val="FF0000"/>
          <w:sz w:val="20"/>
          <w:szCs w:val="20"/>
          <w:u w:val="single"/>
        </w:rPr>
        <w:t>/są wykonywane</w:t>
      </w:r>
      <w:r w:rsidRPr="00ED1444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 należycie.</w:t>
      </w:r>
    </w:p>
    <w:p w14:paraId="2B2C0863" w14:textId="77777777" w:rsidR="006756BC" w:rsidRPr="004A6494" w:rsidRDefault="006756BC" w:rsidP="006756BC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6756BC" w:rsidRPr="009C3609" w14:paraId="3DADAA53" w14:textId="77777777" w:rsidTr="00753D91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534A94A8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6F35D0F0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7E9D7434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DF0117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DF0117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797FFA2E" w14:textId="77777777" w:rsidR="006756BC" w:rsidRPr="00DF0117" w:rsidRDefault="006756BC" w:rsidP="006761A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F0117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6756BC" w:rsidRPr="009C3609" w14:paraId="58C22E0E" w14:textId="77777777" w:rsidTr="006761A1">
        <w:trPr>
          <w:cantSplit/>
          <w:trHeight w:val="674"/>
          <w:jc w:val="center"/>
        </w:trPr>
        <w:tc>
          <w:tcPr>
            <w:tcW w:w="316" w:type="pct"/>
          </w:tcPr>
          <w:p w14:paraId="4A6C167B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2FA74ED7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08865FF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BBDC3F3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4A1312B9" w14:textId="77777777" w:rsidR="006756BC" w:rsidRPr="009C3609" w:rsidRDefault="006756BC" w:rsidP="006761A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2C6DA9AD" w14:textId="77777777" w:rsidR="006756BC" w:rsidRPr="009C3609" w:rsidRDefault="006756BC" w:rsidP="006756BC">
      <w:pPr>
        <w:contextualSpacing/>
        <w:rPr>
          <w:rFonts w:ascii="Arial" w:hAnsi="Arial" w:cs="Arial"/>
        </w:rPr>
      </w:pPr>
    </w:p>
    <w:p w14:paraId="06131C7B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384ADD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9CD241" w14:textId="77777777" w:rsidR="006756BC" w:rsidRPr="002A0217" w:rsidRDefault="006756BC" w:rsidP="006756B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A0217">
        <w:rPr>
          <w:rFonts w:ascii="Arial" w:hAnsi="Arial" w:cs="Arial"/>
          <w:sz w:val="20"/>
          <w:szCs w:val="20"/>
        </w:rPr>
        <w:br w:type="page"/>
      </w:r>
    </w:p>
    <w:p w14:paraId="3143CB6E" w14:textId="2346F9A7" w:rsidR="00564FFD" w:rsidRPr="00C76301" w:rsidRDefault="00F30084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753D91">
        <w:rPr>
          <w:rFonts w:ascii="Arial" w:hAnsi="Arial" w:cs="Arial"/>
          <w:b/>
          <w:sz w:val="20"/>
          <w:szCs w:val="20"/>
        </w:rPr>
        <w:t>8</w:t>
      </w:r>
      <w:r w:rsidR="00564FFD"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564FFD" w:rsidRPr="00C76301">
        <w:rPr>
          <w:rFonts w:ascii="Arial" w:hAnsi="Arial" w:cs="Arial"/>
          <w:sz w:val="20"/>
          <w:szCs w:val="20"/>
        </w:rPr>
        <w:t>ostępowania</w:t>
      </w:r>
    </w:p>
    <w:p w14:paraId="10DFFB1A" w14:textId="62C21C83" w:rsidR="00564FFD" w:rsidRDefault="00564FFD" w:rsidP="00753D91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</w:p>
    <w:p w14:paraId="4BCCC061" w14:textId="25E8C446" w:rsidR="00753D91" w:rsidRDefault="00753D91" w:rsidP="00753D91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</w:p>
    <w:p w14:paraId="35151B07" w14:textId="77777777" w:rsidR="00753D91" w:rsidRDefault="00753D91" w:rsidP="00753D91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5BAA2A7" w14:textId="77777777" w:rsidR="00753D91" w:rsidRPr="00DD2904" w:rsidRDefault="00753D91" w:rsidP="00753D9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D2904">
        <w:rPr>
          <w:rFonts w:ascii="Arial" w:hAnsi="Arial" w:cs="Arial"/>
          <w:b/>
          <w:sz w:val="20"/>
          <w:szCs w:val="20"/>
        </w:rPr>
        <w:t>Informacja o osobie</w:t>
      </w:r>
      <w:r>
        <w:rPr>
          <w:rFonts w:ascii="Arial" w:hAnsi="Arial" w:cs="Arial"/>
          <w:b/>
          <w:sz w:val="20"/>
          <w:szCs w:val="20"/>
        </w:rPr>
        <w:t>/osobach</w:t>
      </w:r>
      <w:r w:rsidRPr="00DD2904">
        <w:rPr>
          <w:rFonts w:ascii="Arial" w:hAnsi="Arial" w:cs="Arial"/>
          <w:b/>
          <w:sz w:val="20"/>
          <w:szCs w:val="20"/>
        </w:rPr>
        <w:t xml:space="preserve"> posiadającej</w:t>
      </w:r>
      <w:r>
        <w:rPr>
          <w:rFonts w:ascii="Arial" w:hAnsi="Arial" w:cs="Arial"/>
          <w:b/>
          <w:sz w:val="20"/>
          <w:szCs w:val="20"/>
        </w:rPr>
        <w:t>/posiadających</w:t>
      </w:r>
      <w:r w:rsidRPr="00DD29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stosowne </w:t>
      </w:r>
      <w:r w:rsidRPr="00DD2904">
        <w:rPr>
          <w:rFonts w:ascii="Arial" w:hAnsi="Arial" w:cs="Arial"/>
          <w:b/>
          <w:sz w:val="20"/>
          <w:szCs w:val="20"/>
        </w:rPr>
        <w:t>uprawnienia</w:t>
      </w:r>
      <w:r>
        <w:rPr>
          <w:rFonts w:ascii="Arial" w:hAnsi="Arial" w:cs="Arial"/>
          <w:b/>
          <w:sz w:val="20"/>
          <w:szCs w:val="20"/>
        </w:rPr>
        <w:br/>
      </w:r>
      <w:r w:rsidRPr="00DD2904">
        <w:rPr>
          <w:rFonts w:ascii="Arial" w:hAnsi="Arial" w:cs="Arial"/>
          <w:b/>
          <w:sz w:val="20"/>
          <w:szCs w:val="20"/>
        </w:rPr>
        <w:t xml:space="preserve"> zgodnie z wymogiem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B56D8">
        <w:rPr>
          <w:rFonts w:ascii="Arial" w:eastAsia="Calibri" w:hAnsi="Arial" w:cs="Arial"/>
          <w:b/>
          <w:sz w:val="20"/>
          <w:szCs w:val="20"/>
        </w:rPr>
        <w:t xml:space="preserve">§ 3 ust.1 pkt </w:t>
      </w:r>
      <w:r>
        <w:rPr>
          <w:rFonts w:ascii="Arial" w:eastAsia="Calibri" w:hAnsi="Arial" w:cs="Arial"/>
          <w:b/>
          <w:sz w:val="20"/>
          <w:szCs w:val="20"/>
        </w:rPr>
        <w:t>3)</w:t>
      </w:r>
      <w:r w:rsidRPr="000B56D8">
        <w:rPr>
          <w:rFonts w:ascii="Arial" w:eastAsia="Calibri" w:hAnsi="Arial" w:cs="Arial"/>
          <w:b/>
          <w:sz w:val="20"/>
          <w:szCs w:val="20"/>
        </w:rPr>
        <w:t xml:space="preserve"> Regulaminu postępowania</w:t>
      </w:r>
    </w:p>
    <w:p w14:paraId="63FEA29A" w14:textId="77777777" w:rsidR="00753D91" w:rsidRDefault="00753D91" w:rsidP="00753D91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AB0E827" w14:textId="77777777" w:rsidR="00753D91" w:rsidRDefault="00753D91" w:rsidP="00753D91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2FC703D3" w14:textId="52281D0D" w:rsidR="00753D91" w:rsidRPr="00B47819" w:rsidRDefault="00753D91" w:rsidP="00753D91">
      <w:pPr>
        <w:spacing w:after="120" w:line="240" w:lineRule="auto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B47819">
        <w:rPr>
          <w:rFonts w:ascii="Arial" w:eastAsia="Calibri" w:hAnsi="Arial" w:cs="Arial"/>
          <w:sz w:val="20"/>
          <w:szCs w:val="20"/>
        </w:rPr>
        <w:t xml:space="preserve">Ubiegając się o zamówienie na </w:t>
      </w:r>
      <w:r w:rsidRPr="00B95A8A">
        <w:rPr>
          <w:rFonts w:ascii="Arial" w:eastAsia="Calibri" w:hAnsi="Arial" w:cs="Arial"/>
          <w:b/>
          <w:sz w:val="20"/>
          <w:szCs w:val="20"/>
        </w:rPr>
        <w:t>„</w:t>
      </w:r>
      <w:r w:rsidRPr="00753D91">
        <w:rPr>
          <w:rFonts w:ascii="Arial" w:eastAsia="Calibri" w:hAnsi="Arial" w:cs="Arial"/>
          <w:b/>
          <w:bCs/>
          <w:i/>
          <w:sz w:val="20"/>
          <w:szCs w:val="20"/>
        </w:rPr>
        <w:t>Bieżące czynności związane z utrzymaniem budynków     i urządzeń w myORLEN sp</w:t>
      </w:r>
      <w:r w:rsidRPr="0061080C">
        <w:rPr>
          <w:rFonts w:ascii="Arial" w:eastAsia="Calibri" w:hAnsi="Arial" w:cs="Arial"/>
          <w:b/>
          <w:bCs/>
          <w:i/>
          <w:sz w:val="20"/>
          <w:szCs w:val="20"/>
          <w:shd w:val="clear" w:color="auto" w:fill="FFFFFF" w:themeFill="background1"/>
        </w:rPr>
        <w:t xml:space="preserve">. z o.o.”,  </w:t>
      </w:r>
      <w:r w:rsidR="00FD4ED2" w:rsidRPr="00FD4ED2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</w:rPr>
        <w:t>NP/OD/26/0336/OD/BAOP</w:t>
      </w:r>
      <w:r w:rsidR="00FD4ED2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</w:rPr>
        <w:t xml:space="preserve"> </w:t>
      </w:r>
      <w:r w:rsidRPr="0061080C">
        <w:rPr>
          <w:rFonts w:ascii="Arial" w:eastAsia="Calibri" w:hAnsi="Arial" w:cs="Arial"/>
          <w:sz w:val="20"/>
          <w:szCs w:val="20"/>
          <w:shd w:val="clear" w:color="auto" w:fill="FFFFFF" w:themeFill="background1"/>
        </w:rPr>
        <w:t>w celu dokonania przez Zamawiającego oceny spełniania warunku opisanego w § 3 ust.1 pkt 3) Regulaminu</w:t>
      </w:r>
      <w:r w:rsidRPr="00B47819">
        <w:rPr>
          <w:rFonts w:ascii="Arial" w:eastAsia="Calibri" w:hAnsi="Arial" w:cs="Arial"/>
          <w:sz w:val="20"/>
          <w:szCs w:val="20"/>
        </w:rPr>
        <w:t xml:space="preserve"> postępowania przedstawiamy informację o osobie/ach: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7"/>
        <w:gridCol w:w="3699"/>
        <w:gridCol w:w="4819"/>
      </w:tblGrid>
      <w:tr w:rsidR="00753D91" w:rsidRPr="0060562C" w14:paraId="6020AFF2" w14:textId="77777777" w:rsidTr="00753D91">
        <w:trPr>
          <w:trHeight w:val="587"/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00EA7F76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0562C">
              <w:rPr>
                <w:rFonts w:ascii="Arial" w:eastAsia="Calibri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699" w:type="dxa"/>
            <w:shd w:val="clear" w:color="auto" w:fill="F2DBDB" w:themeFill="accent2" w:themeFillTint="33"/>
            <w:vAlign w:val="center"/>
          </w:tcPr>
          <w:p w14:paraId="3F28821F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014B835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0562C">
              <w:rPr>
                <w:rFonts w:ascii="Arial" w:eastAsia="Calibri" w:hAnsi="Arial" w:cs="Arial"/>
                <w:b/>
                <w:sz w:val="20"/>
                <w:szCs w:val="20"/>
              </w:rPr>
              <w:t>Imię i nazwisko</w:t>
            </w:r>
          </w:p>
          <w:p w14:paraId="05EB7923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F2DBDB" w:themeFill="accent2" w:themeFillTint="33"/>
          </w:tcPr>
          <w:p w14:paraId="3592E9D0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1080C">
              <w:rPr>
                <w:rFonts w:ascii="Arial" w:eastAsia="Calibri" w:hAnsi="Arial" w:cs="Arial"/>
                <w:b/>
                <w:iCs/>
                <w:sz w:val="20"/>
                <w:szCs w:val="20"/>
                <w:shd w:val="clear" w:color="auto" w:fill="F2DBDB" w:themeFill="accent2" w:themeFillTint="33"/>
              </w:rPr>
              <w:t xml:space="preserve">Opis posiadanych uprawnień  opisanych </w:t>
            </w:r>
            <w:r w:rsidRPr="0061080C">
              <w:rPr>
                <w:rFonts w:ascii="Arial" w:eastAsia="Calibri" w:hAnsi="Arial" w:cs="Arial"/>
                <w:b/>
                <w:iCs/>
                <w:sz w:val="20"/>
                <w:szCs w:val="20"/>
                <w:shd w:val="clear" w:color="auto" w:fill="F2DBDB" w:themeFill="accent2" w:themeFillTint="33"/>
              </w:rPr>
              <w:br/>
              <w:t>w § 3 ust.1 pkt 3) Regulaminu</w:t>
            </w:r>
            <w:r w:rsidRPr="0060562C">
              <w:rPr>
                <w:rFonts w:ascii="Arial" w:eastAsia="Calibri" w:hAnsi="Arial" w:cs="Arial"/>
                <w:b/>
                <w:iCs/>
                <w:sz w:val="20"/>
                <w:szCs w:val="20"/>
              </w:rPr>
              <w:t xml:space="preserve"> postępowania</w:t>
            </w:r>
          </w:p>
        </w:tc>
      </w:tr>
      <w:tr w:rsidR="00753D91" w:rsidRPr="0060562C" w14:paraId="0510DBCC" w14:textId="77777777" w:rsidTr="00753D91">
        <w:trPr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610AB985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605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99" w:type="dxa"/>
            <w:vAlign w:val="center"/>
          </w:tcPr>
          <w:p w14:paraId="737BFEA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6E5369D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526D1F3E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3F547141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5899B63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Prawomocne uprawnienia do zajmowania się </w:t>
            </w:r>
            <w:r w:rsidRPr="00A42098">
              <w:rPr>
                <w:rFonts w:ascii="Arial" w:eastAsia="Calibri" w:hAnsi="Arial" w:cs="Arial"/>
                <w:b/>
                <w:sz w:val="18"/>
                <w:szCs w:val="18"/>
              </w:rPr>
              <w:t>dozorem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urządzeń, instalacji i sieci w zakresie </w:t>
            </w:r>
            <w:r w:rsidRPr="002F6F7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Grupy 1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B2789E">
              <w:rPr>
                <w:rFonts w:ascii="Arial" w:eastAsia="Calibri" w:hAnsi="Arial" w:cs="Arial"/>
                <w:b/>
                <w:sz w:val="18"/>
                <w:szCs w:val="18"/>
              </w:rPr>
              <w:t>(</w:t>
            </w:r>
            <w:r w:rsidRPr="00ED1444"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  <w:t>SEP – G1 D</w:t>
            </w:r>
            <w:r w:rsidRPr="00B2789E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załącznika nr 1 do 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>Rozporządzeni</w:t>
            </w: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 xml:space="preserve"> Ministra Klimatu i Środowiska z dnia 1 lipca 2022 r. w sprawie szczegółowych zasad stwierdzania posiadania kwalifikacji przez osoby zajmujące się eksploatacją urządzeń, instalacji i sieci (Dz. U. 2022, poz. 1392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  <w:p w14:paraId="2B1AF77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4494432F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14:paraId="06E2295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D5871C1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Numer uprawnień: ………………..</w:t>
            </w:r>
          </w:p>
          <w:p w14:paraId="3510C4B8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Data nadania uprawnień:  ………………..</w:t>
            </w:r>
          </w:p>
          <w:p w14:paraId="5F5784E2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Termin ważności zaświadczenia ……………………</w:t>
            </w:r>
          </w:p>
          <w:p w14:paraId="3B91BB3A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0C873D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53D91" w:rsidRPr="002F6F7C" w14:paraId="6249CC51" w14:textId="77777777" w:rsidTr="00753D91">
        <w:trPr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72CCC8AB" w14:textId="77777777" w:rsidR="00753D91" w:rsidRPr="0060562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605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99" w:type="dxa"/>
            <w:vAlign w:val="center"/>
          </w:tcPr>
          <w:p w14:paraId="353B44BA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DC8701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4D81A229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0136DD62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0D7ADF4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Prawomocne uprawnienia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do zajmowania się </w:t>
            </w:r>
            <w:r w:rsidRPr="00A42098">
              <w:rPr>
                <w:rFonts w:ascii="Arial" w:eastAsia="Calibri" w:hAnsi="Arial" w:cs="Arial"/>
                <w:b/>
                <w:sz w:val="18"/>
                <w:szCs w:val="18"/>
              </w:rPr>
              <w:t>eksploatacją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urządzeń, instalacji i sieci w zakresie </w:t>
            </w:r>
            <w:r w:rsidRPr="002F6F7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Grupy 1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41503E">
              <w:rPr>
                <w:rFonts w:ascii="Arial" w:eastAsia="Calibri" w:hAnsi="Arial" w:cs="Arial"/>
                <w:b/>
                <w:sz w:val="18"/>
                <w:szCs w:val="18"/>
              </w:rPr>
              <w:t>(</w:t>
            </w:r>
            <w:r w:rsidRPr="00ED1444"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  <w:t>SEP – G1 E</w:t>
            </w:r>
            <w:r w:rsidRPr="0041503E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załącznika nr 1 do 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>Rozporządzeni</w:t>
            </w: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 xml:space="preserve"> Ministra Klimatu i Środowiska z dnia 1 lipca 2022 r. w sprawie szczegółowych zasad stwierdzania posiadania kwalifikacji przez osoby zajmujące się eksploatacją urządzeń, instalacji i sieci (Dz. U. 2022, poz. 1392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  <w:p w14:paraId="5D3929B4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14:paraId="7501CF58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17C492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Numer uprawnień: ………………..</w:t>
            </w:r>
          </w:p>
          <w:p w14:paraId="780FED8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Data nadania uprawnień:  ………………..</w:t>
            </w:r>
          </w:p>
          <w:p w14:paraId="16185E5D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Termin ważności zaświadczenia ……………………</w:t>
            </w:r>
          </w:p>
          <w:p w14:paraId="3FE8D540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53D91" w:rsidRPr="002F6F7C" w14:paraId="2B7E5A52" w14:textId="77777777" w:rsidTr="00753D91">
        <w:trPr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443037FC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Pr="00605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99" w:type="dxa"/>
            <w:vAlign w:val="center"/>
          </w:tcPr>
          <w:p w14:paraId="08E0A25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CC12E70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0A1F4D11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6DDC3880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4707099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Prawomocne uprawnienia do zajmowania się </w:t>
            </w:r>
            <w:r w:rsidRPr="00A42098">
              <w:rPr>
                <w:rFonts w:ascii="Arial" w:eastAsia="Calibri" w:hAnsi="Arial" w:cs="Arial"/>
                <w:b/>
                <w:sz w:val="18"/>
                <w:szCs w:val="18"/>
              </w:rPr>
              <w:t>dozorem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urządzeń, instalacji i sieci w zakresie </w:t>
            </w:r>
            <w:r w:rsidRPr="002F6F7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 xml:space="preserve">Grupy </w:t>
            </w:r>
            <w:r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2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B2789E">
              <w:rPr>
                <w:rFonts w:ascii="Arial" w:eastAsia="Calibri" w:hAnsi="Arial" w:cs="Arial"/>
                <w:b/>
                <w:sz w:val="18"/>
                <w:szCs w:val="18"/>
              </w:rPr>
              <w:t>(</w:t>
            </w:r>
            <w:r w:rsidRPr="00ED1444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SEP – G2 D</w:t>
            </w:r>
            <w:r w:rsidRPr="00B2789E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załącznika nr 1 do 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>Rozporządzeni</w:t>
            </w: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 xml:space="preserve"> Ministra Klimatu i Środowiska z dnia 1 lipca 2022 r. w sprawie szczegółowych zasad stwierdzania posiadania kwalifikacji przez osoby zajmujące się eksploatacją urządzeń, instalacji i sieci (Dz. U. 2022, poz. 1392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  <w:p w14:paraId="589C7F3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8830355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06C92E76" w14:textId="1DF559CE" w:rsidR="00183EBF" w:rsidRPr="002F6F7C" w:rsidRDefault="00183EBF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14:paraId="6F08114C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38C85CD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Numer uprawnień: ………………..</w:t>
            </w:r>
          </w:p>
          <w:p w14:paraId="60F5C03E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Data nadania uprawnień:  ………………..</w:t>
            </w:r>
          </w:p>
          <w:p w14:paraId="4EDD0242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Termin ważności zaświadczenia ……………………</w:t>
            </w:r>
          </w:p>
          <w:p w14:paraId="0FAC81DC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8284AFA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D277661" w14:textId="77777777" w:rsidR="00183EBF" w:rsidRDefault="00183EBF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7FE8D44" w14:textId="2CD11BE2" w:rsidR="00183EBF" w:rsidRPr="002F6F7C" w:rsidRDefault="00183EBF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53D91" w:rsidRPr="002F6F7C" w14:paraId="796A5F98" w14:textId="77777777" w:rsidTr="00753D91">
        <w:trPr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295BD5DB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Pr="00605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99" w:type="dxa"/>
            <w:vAlign w:val="center"/>
          </w:tcPr>
          <w:p w14:paraId="4327F2C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E9962F4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0D76205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07C40453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05E69FA6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Prawomocne uprawnienia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do zajmowania się </w:t>
            </w:r>
            <w:r w:rsidRPr="00A42098">
              <w:rPr>
                <w:rFonts w:ascii="Arial" w:eastAsia="Calibri" w:hAnsi="Arial" w:cs="Arial"/>
                <w:b/>
                <w:sz w:val="18"/>
                <w:szCs w:val="18"/>
              </w:rPr>
              <w:t>eksploatacją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urządzeń, instalacji i sieci w zakresie </w:t>
            </w:r>
            <w:r w:rsidRPr="002F6F7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 xml:space="preserve">Grupy </w:t>
            </w:r>
            <w:r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2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41503E">
              <w:rPr>
                <w:rFonts w:ascii="Arial" w:eastAsia="Calibri" w:hAnsi="Arial" w:cs="Arial"/>
                <w:b/>
                <w:sz w:val="18"/>
                <w:szCs w:val="18"/>
              </w:rPr>
              <w:t>(</w:t>
            </w:r>
            <w:r w:rsidRPr="00ED1444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SEP – G2 E</w:t>
            </w:r>
            <w:r w:rsidRPr="0041503E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załącznika nr 1 do 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>Rozporządzeni</w:t>
            </w: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 xml:space="preserve"> Ministra Klimatu i Środowiska z dnia 1 lipca 2022 r. w sprawie szczegółowych zasad stwierdzania posiadania kwalifikacji przez osoby zajmujące się eksploatacją urządzeń, instalacji i sieci (Dz. U. 2022, poz. 1392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  <w:p w14:paraId="7B875F52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14:paraId="1360B99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00BC7F72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Numer uprawnień: ………………..</w:t>
            </w:r>
          </w:p>
          <w:p w14:paraId="5A71E49F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Data nadania uprawnień:  ………………..</w:t>
            </w:r>
          </w:p>
          <w:p w14:paraId="5E5C880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Termin ważności zaświadczenia ……………………</w:t>
            </w:r>
          </w:p>
          <w:p w14:paraId="1EDC02F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53D91" w:rsidRPr="002F6F7C" w14:paraId="076ED15D" w14:textId="77777777" w:rsidTr="00753D91">
        <w:trPr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00E24E52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Pr="00605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99" w:type="dxa"/>
            <w:vAlign w:val="center"/>
          </w:tcPr>
          <w:p w14:paraId="04E35C43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15719DC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2587CFA5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6635A26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2A4271E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Prawomocne uprawnienia do zajmowania się </w:t>
            </w:r>
            <w:r w:rsidRPr="00A42098">
              <w:rPr>
                <w:rFonts w:ascii="Arial" w:eastAsia="Calibri" w:hAnsi="Arial" w:cs="Arial"/>
                <w:b/>
                <w:sz w:val="18"/>
                <w:szCs w:val="18"/>
              </w:rPr>
              <w:t>dozorem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urządzeń, instalacji i sieci w zakresie </w:t>
            </w:r>
            <w:r w:rsidRPr="002F6F7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 xml:space="preserve">Grupy </w:t>
            </w:r>
            <w:r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3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B2789E">
              <w:rPr>
                <w:rFonts w:ascii="Arial" w:eastAsia="Calibri" w:hAnsi="Arial" w:cs="Arial"/>
                <w:b/>
                <w:sz w:val="18"/>
                <w:szCs w:val="18"/>
              </w:rPr>
              <w:t>(</w:t>
            </w:r>
            <w:r w:rsidRPr="00ED1444">
              <w:rPr>
                <w:rFonts w:ascii="Arial" w:eastAsia="Calibri" w:hAnsi="Arial" w:cs="Arial"/>
                <w:b/>
                <w:color w:val="00B050"/>
                <w:sz w:val="18"/>
                <w:szCs w:val="18"/>
              </w:rPr>
              <w:t>SEP – G3 D</w:t>
            </w:r>
            <w:r w:rsidRPr="00B2789E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załącznika nr 1 do 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>Rozporządzeni</w:t>
            </w: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 xml:space="preserve"> Ministra Klimatu i Środowiska z dnia 1 lipca 2022 r. w sprawie szczegółowych zasad stwierdzania posiadania kwalifikacji przez osoby zajmujące się eksploatacją urządzeń, instalacji i sieci (Dz. U. 2022, poz. 1392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  <w:p w14:paraId="5E7D760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0E25B301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14:paraId="5750D34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52C6212F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Numer uprawnień: ………………..</w:t>
            </w:r>
          </w:p>
          <w:p w14:paraId="15F3F27A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Data nadania uprawnień:  ………………..</w:t>
            </w:r>
          </w:p>
          <w:p w14:paraId="4AA9E319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Termin ważności zaświadczenia ……………………</w:t>
            </w:r>
          </w:p>
          <w:p w14:paraId="727A196F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512EB1F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753D91" w:rsidRPr="002F6F7C" w14:paraId="0E272F7C" w14:textId="77777777" w:rsidTr="00753D91">
        <w:trPr>
          <w:jc w:val="center"/>
        </w:trPr>
        <w:tc>
          <w:tcPr>
            <w:tcW w:w="867" w:type="dxa"/>
            <w:shd w:val="clear" w:color="auto" w:fill="F2DBDB" w:themeFill="accent2" w:themeFillTint="33"/>
            <w:vAlign w:val="center"/>
          </w:tcPr>
          <w:p w14:paraId="416294D5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Pr="0060562C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99" w:type="dxa"/>
            <w:vAlign w:val="center"/>
          </w:tcPr>
          <w:p w14:paraId="7DF4841F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287D83D0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7236816D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………………………..</w:t>
            </w:r>
          </w:p>
          <w:p w14:paraId="30101BA6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5017C41" w14:textId="77777777" w:rsidR="00753D91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Prawomocne uprawnienia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do zajmowania się </w:t>
            </w:r>
            <w:r w:rsidRPr="00A42098">
              <w:rPr>
                <w:rFonts w:ascii="Arial" w:eastAsia="Calibri" w:hAnsi="Arial" w:cs="Arial"/>
                <w:b/>
                <w:sz w:val="18"/>
                <w:szCs w:val="18"/>
              </w:rPr>
              <w:t>eksploatacją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urządzeń, instalacji i sieci w zakresie </w:t>
            </w:r>
            <w:r w:rsidRPr="002F6F7C"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 xml:space="preserve">Grupy </w:t>
            </w:r>
            <w:r>
              <w:rPr>
                <w:rFonts w:ascii="Arial" w:eastAsia="Calibri" w:hAnsi="Arial" w:cs="Arial"/>
                <w:b/>
                <w:sz w:val="18"/>
                <w:szCs w:val="18"/>
                <w:u w:val="single"/>
              </w:rPr>
              <w:t>3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41503E">
              <w:rPr>
                <w:rFonts w:ascii="Arial" w:eastAsia="Calibri" w:hAnsi="Arial" w:cs="Arial"/>
                <w:b/>
                <w:sz w:val="18"/>
                <w:szCs w:val="18"/>
              </w:rPr>
              <w:t>(</w:t>
            </w:r>
            <w:r w:rsidRPr="00ED1444">
              <w:rPr>
                <w:rFonts w:ascii="Arial" w:eastAsia="Calibri" w:hAnsi="Arial" w:cs="Arial"/>
                <w:b/>
                <w:color w:val="00B050"/>
                <w:sz w:val="18"/>
                <w:szCs w:val="18"/>
              </w:rPr>
              <w:t>SEP – G3 E</w:t>
            </w:r>
            <w:r w:rsidRPr="0041503E">
              <w:rPr>
                <w:rFonts w:ascii="Arial" w:eastAsia="Calibri" w:hAnsi="Arial" w:cs="Arial"/>
                <w:b/>
                <w:sz w:val="18"/>
                <w:szCs w:val="18"/>
              </w:rPr>
              <w:t>)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2F6F7C">
              <w:rPr>
                <w:rFonts w:ascii="Arial" w:eastAsia="Calibri" w:hAnsi="Arial" w:cs="Arial"/>
                <w:sz w:val="18"/>
                <w:szCs w:val="18"/>
              </w:rPr>
              <w:t xml:space="preserve">załącznika nr 1 do 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>Rozporządzeni</w:t>
            </w:r>
            <w:r>
              <w:rPr>
                <w:rFonts w:ascii="Arial" w:eastAsia="Calibri" w:hAnsi="Arial" w:cs="Arial"/>
                <w:sz w:val="18"/>
                <w:szCs w:val="18"/>
              </w:rPr>
              <w:t>a</w:t>
            </w:r>
            <w:r w:rsidRPr="00A82F33">
              <w:rPr>
                <w:rFonts w:ascii="Arial" w:eastAsia="Calibri" w:hAnsi="Arial" w:cs="Arial"/>
                <w:sz w:val="18"/>
                <w:szCs w:val="18"/>
              </w:rPr>
              <w:t xml:space="preserve"> Ministra Klimatu i Środowiska z dnia 1 lipca 2022 r. w sprawie szczegółowych zasad stwierdzania posiadania kwalifikacji przez osoby zajmujące się eksploatacją urządzeń, instalacji i sieci (Dz. U. 2022, poz. 1392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  <w:p w14:paraId="5508B85B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819" w:type="dxa"/>
            <w:vAlign w:val="center"/>
          </w:tcPr>
          <w:p w14:paraId="4A9566E1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098AE30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Numer uprawnień: ………………..</w:t>
            </w:r>
          </w:p>
          <w:p w14:paraId="5C5F4938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Data nadania uprawnień:  ………………..</w:t>
            </w:r>
          </w:p>
          <w:p w14:paraId="4E88C4C1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2F6F7C">
              <w:rPr>
                <w:rFonts w:ascii="Arial" w:eastAsia="Calibri" w:hAnsi="Arial" w:cs="Arial"/>
                <w:sz w:val="18"/>
                <w:szCs w:val="18"/>
              </w:rPr>
              <w:t>Termin ważności zaświadczenia ……………………</w:t>
            </w:r>
          </w:p>
          <w:p w14:paraId="6FF11107" w14:textId="77777777" w:rsidR="00753D91" w:rsidRPr="002F6F7C" w:rsidRDefault="00753D91" w:rsidP="008D52C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105557EE" w14:textId="77777777" w:rsidR="00753D91" w:rsidRPr="0075123B" w:rsidRDefault="00753D91" w:rsidP="00753D91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51AFB8F" w14:textId="77777777" w:rsidR="00753D91" w:rsidRPr="00973F0D" w:rsidRDefault="00753D91" w:rsidP="00753D91">
      <w:pPr>
        <w:spacing w:before="60" w:after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ED1444">
        <w:rPr>
          <w:rFonts w:ascii="Arial" w:hAnsi="Arial" w:cs="Arial"/>
          <w:b/>
          <w:color w:val="FF0000"/>
          <w:sz w:val="20"/>
          <w:szCs w:val="20"/>
          <w:u w:val="single"/>
          <w:lang w:eastAsia="pl-PL"/>
        </w:rPr>
        <w:t>Do powyższego wykazu należy dołączyć dokumenty potwierdzające posiadane uprawnienia</w:t>
      </w:r>
    </w:p>
    <w:p w14:paraId="67317C55" w14:textId="77777777" w:rsidR="00753D91" w:rsidRDefault="00753D91" w:rsidP="00753D91">
      <w:pPr>
        <w:spacing w:before="60" w:after="120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753D91" w:rsidRPr="00B21FE9" w14:paraId="1C8506FB" w14:textId="77777777" w:rsidTr="00753D91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707BAB7B" w14:textId="77777777" w:rsidR="00753D91" w:rsidRPr="00B21FE9" w:rsidRDefault="00753D91" w:rsidP="008D52C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536E8F62" w14:textId="77777777" w:rsidR="00753D91" w:rsidRPr="00B21FE9" w:rsidRDefault="00753D91" w:rsidP="008D52C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537F8CA0" w14:textId="77777777" w:rsidR="00753D91" w:rsidRPr="00B21FE9" w:rsidRDefault="00753D91" w:rsidP="008D52C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Podpis(y) osoby(osób) uprawnionej</w:t>
            </w:r>
            <w:r w:rsidRPr="00B21FE9" w:rsidDel="000F660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5F42B0C9" w14:textId="77777777" w:rsidR="00753D91" w:rsidRPr="00B21FE9" w:rsidRDefault="00753D91" w:rsidP="008D52CD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21FE9">
              <w:rPr>
                <w:rFonts w:ascii="Arial" w:eastAsia="Calibri" w:hAnsi="Arial" w:cs="Arial"/>
                <w:bCs/>
                <w:sz w:val="18"/>
                <w:szCs w:val="18"/>
              </w:rPr>
              <w:t>Miejscowość                   i data</w:t>
            </w:r>
          </w:p>
        </w:tc>
      </w:tr>
      <w:tr w:rsidR="00753D91" w:rsidRPr="0075123B" w14:paraId="02E243D3" w14:textId="77777777" w:rsidTr="008D52CD">
        <w:trPr>
          <w:cantSplit/>
          <w:trHeight w:val="674"/>
          <w:jc w:val="center"/>
        </w:trPr>
        <w:tc>
          <w:tcPr>
            <w:tcW w:w="307" w:type="pct"/>
          </w:tcPr>
          <w:p w14:paraId="36699D9B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CD015A9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25DB9969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749920A4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31862911" w14:textId="77777777" w:rsidR="00753D91" w:rsidRPr="0075123B" w:rsidRDefault="00753D91" w:rsidP="008D52CD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</w:tbl>
    <w:p w14:paraId="3D50B68A" w14:textId="77777777" w:rsidR="00753D91" w:rsidRDefault="00753D91" w:rsidP="00753D91">
      <w:pPr>
        <w:pStyle w:val="Nagwek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C77B183" w14:textId="77777777" w:rsidR="00753D91" w:rsidRDefault="00753D91" w:rsidP="00753D91">
      <w:pPr>
        <w:pStyle w:val="Nagwek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6E1D636" w14:textId="77777777" w:rsidR="00753D91" w:rsidRDefault="00753D91" w:rsidP="00753D91">
      <w:pPr>
        <w:spacing w:after="0" w:line="240" w:lineRule="auto"/>
        <w:jc w:val="right"/>
        <w:rPr>
          <w:rFonts w:ascii="Arial" w:hAnsi="Arial" w:cs="Arial"/>
        </w:rPr>
      </w:pPr>
    </w:p>
    <w:p w14:paraId="50E3DDD6" w14:textId="77777777" w:rsidR="00753D91" w:rsidRDefault="00753D91" w:rsidP="00753D91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DBE6773" w14:textId="77777777" w:rsidR="00753D91" w:rsidRPr="00C76301" w:rsidRDefault="00753D91" w:rsidP="00753D91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</w:p>
    <w:sectPr w:rsidR="00753D91" w:rsidRPr="00C76301" w:rsidSect="00ED1444">
      <w:headerReference w:type="default" r:id="rId9"/>
      <w:footerReference w:type="default" r:id="rId10"/>
      <w:pgSz w:w="11920" w:h="16840"/>
      <w:pgMar w:top="993" w:right="1304" w:bottom="1304" w:left="1304" w:header="720" w:footer="720" w:gutter="0"/>
      <w:cols w:space="720"/>
      <w:noEndnote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4EABF68" w16cex:dateUtc="2026-03-04T11:31:00Z"/>
  <w16cex:commentExtensible w16cex:durableId="2DDC95EA" w16cex:dateUtc="2026-03-04T11:19:00Z"/>
  <w16cex:commentExtensible w16cex:durableId="590BE2FC" w16cex:dateUtc="2026-03-04T1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CEC2AA" w16cid:durableId="29CEC2AA"/>
  <w16cid:commentId w16cid:paraId="4BAA944E" w16cid:durableId="74EABF68"/>
  <w16cid:commentId w16cid:paraId="42E167E1" w16cid:durableId="42E167E1"/>
  <w16cid:commentId w16cid:paraId="0476918E" w16cid:durableId="0476918E"/>
  <w16cid:commentId w16cid:paraId="7D2812E7" w16cid:durableId="7D2812E7"/>
  <w16cid:commentId w16cid:paraId="4520BA9D" w16cid:durableId="2DDC95EA"/>
  <w16cid:commentId w16cid:paraId="5A3A2BE2" w16cid:durableId="5A3A2BE2"/>
  <w16cid:commentId w16cid:paraId="288CEC78" w16cid:durableId="288CEC78"/>
  <w16cid:commentId w16cid:paraId="41D89E12" w16cid:durableId="41D89E12"/>
  <w16cid:commentId w16cid:paraId="7608A0BA" w16cid:durableId="590BE2FC"/>
  <w16cid:commentId w16cid:paraId="30C79543" w16cid:durableId="30C79543"/>
  <w16cid:commentId w16cid:paraId="318F8037" w16cid:durableId="318F8037"/>
  <w16cid:commentId w16cid:paraId="1C0E77BF" w16cid:durableId="1C0E77BF"/>
  <w16cid:commentId w16cid:paraId="553AB8EB" w16cid:durableId="553AB8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78357" w14:textId="77777777" w:rsidR="009C632D" w:rsidRDefault="009C632D" w:rsidP="002A226A">
      <w:pPr>
        <w:spacing w:after="0" w:line="240" w:lineRule="auto"/>
      </w:pPr>
      <w:r>
        <w:separator/>
      </w:r>
    </w:p>
  </w:endnote>
  <w:endnote w:type="continuationSeparator" w:id="0">
    <w:p w14:paraId="6D6D0435" w14:textId="77777777" w:rsidR="009C632D" w:rsidRDefault="009C632D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AB33" w14:textId="24402157" w:rsidR="00BB778A" w:rsidRPr="0078415B" w:rsidRDefault="00BB778A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BB778A" w:rsidRDefault="00BB77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31B98" w14:textId="77777777" w:rsidR="009C632D" w:rsidRDefault="009C632D" w:rsidP="002A226A">
      <w:pPr>
        <w:spacing w:after="0" w:line="240" w:lineRule="auto"/>
      </w:pPr>
      <w:r>
        <w:separator/>
      </w:r>
    </w:p>
  </w:footnote>
  <w:footnote w:type="continuationSeparator" w:id="0">
    <w:p w14:paraId="48C7531D" w14:textId="77777777" w:rsidR="009C632D" w:rsidRDefault="009C632D" w:rsidP="002A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38D3" w14:textId="5AF45FB0" w:rsidR="00BB778A" w:rsidRDefault="00BB778A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A45AB25A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B"/>
    <w:multiLevelType w:val="multilevel"/>
    <w:tmpl w:val="D016550A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544F36"/>
    <w:multiLevelType w:val="hybridMultilevel"/>
    <w:tmpl w:val="03E4B264"/>
    <w:lvl w:ilvl="0" w:tplc="125A8D6A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9D3F49"/>
    <w:multiLevelType w:val="hybridMultilevel"/>
    <w:tmpl w:val="6F3263C2"/>
    <w:lvl w:ilvl="0" w:tplc="96DCF892">
      <w:start w:val="1"/>
      <w:numFmt w:val="decimal"/>
      <w:lvlText w:val="%1."/>
      <w:lvlJc w:val="left"/>
      <w:pPr>
        <w:tabs>
          <w:tab w:val="num" w:pos="502"/>
        </w:tabs>
        <w:ind w:left="340" w:hanging="34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16E06B9"/>
    <w:multiLevelType w:val="hybridMultilevel"/>
    <w:tmpl w:val="1988D2AC"/>
    <w:lvl w:ilvl="0" w:tplc="065EA0B0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019B53CC"/>
    <w:multiLevelType w:val="multilevel"/>
    <w:tmpl w:val="D75690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3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2CE47FA"/>
    <w:multiLevelType w:val="hybridMultilevel"/>
    <w:tmpl w:val="CC90316A"/>
    <w:lvl w:ilvl="0" w:tplc="40F669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40D1804"/>
    <w:multiLevelType w:val="hybridMultilevel"/>
    <w:tmpl w:val="D632F5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8C2FF0"/>
    <w:multiLevelType w:val="multilevel"/>
    <w:tmpl w:val="78F6F86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ind w:left="142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3">
      <w:start w:val="1"/>
      <w:numFmt w:val="lowerLetter"/>
      <w:lvlText w:val="%4."/>
      <w:lvlJc w:val="left"/>
      <w:pPr>
        <w:ind w:left="284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8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6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CAC5C4F"/>
    <w:multiLevelType w:val="hybridMultilevel"/>
    <w:tmpl w:val="37146570"/>
    <w:lvl w:ilvl="0" w:tplc="ABD219B8">
      <w:start w:val="3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7B4686"/>
    <w:multiLevelType w:val="hybridMultilevel"/>
    <w:tmpl w:val="86889556"/>
    <w:lvl w:ilvl="0" w:tplc="125A8D6A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937B55"/>
    <w:multiLevelType w:val="hybridMultilevel"/>
    <w:tmpl w:val="01F691B2"/>
    <w:lvl w:ilvl="0" w:tplc="DC6E19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94ABB"/>
    <w:multiLevelType w:val="hybridMultilevel"/>
    <w:tmpl w:val="39EC9E7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535B8D"/>
    <w:multiLevelType w:val="multilevel"/>
    <w:tmpl w:val="C0A071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1233711B"/>
    <w:multiLevelType w:val="hybridMultilevel"/>
    <w:tmpl w:val="37FE69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4AA7B59"/>
    <w:multiLevelType w:val="hybridMultilevel"/>
    <w:tmpl w:val="D03E714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18023527"/>
    <w:multiLevelType w:val="hybridMultilevel"/>
    <w:tmpl w:val="4790EE7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197D1632"/>
    <w:multiLevelType w:val="hybridMultilevel"/>
    <w:tmpl w:val="51161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A6624F6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A9F6F97"/>
    <w:multiLevelType w:val="multilevel"/>
    <w:tmpl w:val="69EAD44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1C25717D"/>
    <w:multiLevelType w:val="hybridMultilevel"/>
    <w:tmpl w:val="365E2A26"/>
    <w:lvl w:ilvl="0" w:tplc="2CC4D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7B5083"/>
    <w:multiLevelType w:val="hybridMultilevel"/>
    <w:tmpl w:val="0450D7A8"/>
    <w:lvl w:ilvl="0" w:tplc="F1DAD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DD051B"/>
    <w:multiLevelType w:val="multilevel"/>
    <w:tmpl w:val="5D34EBD6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ind w:left="142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3">
      <w:start w:val="1"/>
      <w:numFmt w:val="bullet"/>
      <w:lvlText w:val=""/>
      <w:lvlJc w:val="left"/>
      <w:pPr>
        <w:ind w:left="284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8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6" w15:restartNumberingAfterBreak="0">
    <w:nsid w:val="1CE23B7E"/>
    <w:multiLevelType w:val="multilevel"/>
    <w:tmpl w:val="43EE59BE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CFE6D5F"/>
    <w:multiLevelType w:val="hybridMultilevel"/>
    <w:tmpl w:val="59AA5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633A2D"/>
    <w:multiLevelType w:val="hybridMultilevel"/>
    <w:tmpl w:val="5762B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2563030B"/>
    <w:multiLevelType w:val="hybridMultilevel"/>
    <w:tmpl w:val="8A7C415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6669F0"/>
    <w:multiLevelType w:val="hybridMultilevel"/>
    <w:tmpl w:val="6F242DAE"/>
    <w:lvl w:ilvl="0" w:tplc="2C88BB4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26CE5D25"/>
    <w:multiLevelType w:val="multilevel"/>
    <w:tmpl w:val="7C6E1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26FD5EB9"/>
    <w:multiLevelType w:val="multilevel"/>
    <w:tmpl w:val="176A7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47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29F26D10"/>
    <w:multiLevelType w:val="multilevel"/>
    <w:tmpl w:val="5D0C34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 w15:restartNumberingAfterBreak="0">
    <w:nsid w:val="2A6C1B37"/>
    <w:multiLevelType w:val="hybridMultilevel"/>
    <w:tmpl w:val="66E020DE"/>
    <w:lvl w:ilvl="0" w:tplc="F336FED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0" w15:restartNumberingAfterBreak="0">
    <w:nsid w:val="2AC808BF"/>
    <w:multiLevelType w:val="hybridMultilevel"/>
    <w:tmpl w:val="7F28B3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D585970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2A808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8D941258">
      <w:start w:val="2"/>
      <w:numFmt w:val="upperRoman"/>
      <w:lvlText w:val="%6&gt;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D6778D0"/>
    <w:multiLevelType w:val="multilevel"/>
    <w:tmpl w:val="7C6E1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 w15:restartNumberingAfterBreak="0">
    <w:nsid w:val="2E5F38B5"/>
    <w:multiLevelType w:val="hybridMultilevel"/>
    <w:tmpl w:val="09A66FF6"/>
    <w:lvl w:ilvl="0" w:tplc="5EF083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2EA7761A"/>
    <w:multiLevelType w:val="hybridMultilevel"/>
    <w:tmpl w:val="5890066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B4EAF95C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2FF0398B"/>
    <w:multiLevelType w:val="hybridMultilevel"/>
    <w:tmpl w:val="FCBC5DE8"/>
    <w:lvl w:ilvl="0" w:tplc="FFFFFFFF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706C26"/>
    <w:multiLevelType w:val="hybridMultilevel"/>
    <w:tmpl w:val="8CBA295A"/>
    <w:lvl w:ilvl="0" w:tplc="F1CE2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5182241"/>
    <w:multiLevelType w:val="hybridMultilevel"/>
    <w:tmpl w:val="9FBC8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59" w15:restartNumberingAfterBreak="0">
    <w:nsid w:val="35733243"/>
    <w:multiLevelType w:val="hybridMultilevel"/>
    <w:tmpl w:val="5DA4D3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6C32434"/>
    <w:multiLevelType w:val="hybridMultilevel"/>
    <w:tmpl w:val="31307AA8"/>
    <w:lvl w:ilvl="0" w:tplc="422E5774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70C7C50"/>
    <w:multiLevelType w:val="multilevel"/>
    <w:tmpl w:val="2A60179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 w15:restartNumberingAfterBreak="0">
    <w:nsid w:val="3B3F25B3"/>
    <w:multiLevelType w:val="hybridMultilevel"/>
    <w:tmpl w:val="DA36D6DC"/>
    <w:lvl w:ilvl="0" w:tplc="04150011">
      <w:start w:val="1"/>
      <w:numFmt w:val="decimal"/>
      <w:lvlText w:val="%1)"/>
      <w:lvlJc w:val="left"/>
      <w:pPr>
        <w:ind w:left="692" w:hanging="360"/>
      </w:pPr>
    </w:lvl>
    <w:lvl w:ilvl="1" w:tplc="04150019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63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64" w15:restartNumberingAfterBreak="0">
    <w:nsid w:val="3CB40541"/>
    <w:multiLevelType w:val="hybridMultilevel"/>
    <w:tmpl w:val="6B9CAD5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66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4005429D"/>
    <w:multiLevelType w:val="multilevel"/>
    <w:tmpl w:val="522CF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40331CF6"/>
    <w:multiLevelType w:val="hybridMultilevel"/>
    <w:tmpl w:val="DBF6F382"/>
    <w:lvl w:ilvl="0" w:tplc="EBE8A93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9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6F4DC4"/>
    <w:multiLevelType w:val="multilevel"/>
    <w:tmpl w:val="0B425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0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42CB2C07"/>
    <w:multiLevelType w:val="hybridMultilevel"/>
    <w:tmpl w:val="0450D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39C06EF"/>
    <w:multiLevelType w:val="hybridMultilevel"/>
    <w:tmpl w:val="477E3180"/>
    <w:lvl w:ilvl="0" w:tplc="125A8D6A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5D6EDA"/>
    <w:multiLevelType w:val="hybridMultilevel"/>
    <w:tmpl w:val="FCBC5DE8"/>
    <w:lvl w:ilvl="0" w:tplc="581478B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454A5EFC"/>
    <w:multiLevelType w:val="multilevel"/>
    <w:tmpl w:val="4CA001EC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76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7CB0166"/>
    <w:multiLevelType w:val="hybridMultilevel"/>
    <w:tmpl w:val="D29071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492250F7"/>
    <w:multiLevelType w:val="hybridMultilevel"/>
    <w:tmpl w:val="0C706FA0"/>
    <w:lvl w:ilvl="0" w:tplc="6DB4F1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9DE0AE7"/>
    <w:multiLevelType w:val="hybridMultilevel"/>
    <w:tmpl w:val="CE9EF8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4CF23115"/>
    <w:multiLevelType w:val="hybridMultilevel"/>
    <w:tmpl w:val="B5E22F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4D741C3A"/>
    <w:multiLevelType w:val="hybridMultilevel"/>
    <w:tmpl w:val="E0F47DB2"/>
    <w:styleLink w:val="1ust1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86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 w15:restartNumberingAfterBreak="0">
    <w:nsid w:val="4FE9651F"/>
    <w:multiLevelType w:val="hybridMultilevel"/>
    <w:tmpl w:val="24F2A6F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50103485"/>
    <w:multiLevelType w:val="hybridMultilevel"/>
    <w:tmpl w:val="A43E5E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50B3333B"/>
    <w:multiLevelType w:val="hybridMultilevel"/>
    <w:tmpl w:val="12C2FB3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529032EA"/>
    <w:multiLevelType w:val="multilevel"/>
    <w:tmpl w:val="891A5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92" w15:restartNumberingAfterBreak="0">
    <w:nsid w:val="52C22008"/>
    <w:multiLevelType w:val="hybridMultilevel"/>
    <w:tmpl w:val="F732F952"/>
    <w:lvl w:ilvl="0" w:tplc="2A8EEF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2C938EC"/>
    <w:multiLevelType w:val="hybridMultilevel"/>
    <w:tmpl w:val="D632F5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4F63454"/>
    <w:multiLevelType w:val="hybridMultilevel"/>
    <w:tmpl w:val="70968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7CA29AA"/>
    <w:multiLevelType w:val="multilevel"/>
    <w:tmpl w:val="7556CF64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6" w15:restartNumberingAfterBreak="0">
    <w:nsid w:val="588521C8"/>
    <w:multiLevelType w:val="hybridMultilevel"/>
    <w:tmpl w:val="56C09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8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9" w15:restartNumberingAfterBreak="0">
    <w:nsid w:val="5BCE360C"/>
    <w:multiLevelType w:val="hybridMultilevel"/>
    <w:tmpl w:val="5776BB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D7E78C4"/>
    <w:multiLevelType w:val="hybridMultilevel"/>
    <w:tmpl w:val="6EC26D92"/>
    <w:lvl w:ilvl="0" w:tplc="FFE24A76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0090411"/>
    <w:multiLevelType w:val="hybridMultilevel"/>
    <w:tmpl w:val="43D2597E"/>
    <w:lvl w:ilvl="0" w:tplc="837CC9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0FF56E4"/>
    <w:multiLevelType w:val="multilevel"/>
    <w:tmpl w:val="5E4E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39401C6"/>
    <w:multiLevelType w:val="hybridMultilevel"/>
    <w:tmpl w:val="D5083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EAF95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4A55B34"/>
    <w:multiLevelType w:val="hybridMultilevel"/>
    <w:tmpl w:val="6C402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4E60E68"/>
    <w:multiLevelType w:val="hybridMultilevel"/>
    <w:tmpl w:val="79040668"/>
    <w:lvl w:ilvl="0" w:tplc="322657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109" w15:restartNumberingAfterBreak="0">
    <w:nsid w:val="66337205"/>
    <w:multiLevelType w:val="hybridMultilevel"/>
    <w:tmpl w:val="FDFC47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68B95332"/>
    <w:multiLevelType w:val="hybridMultilevel"/>
    <w:tmpl w:val="B4F4A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6B8801B9"/>
    <w:multiLevelType w:val="hybridMultilevel"/>
    <w:tmpl w:val="AB569E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6BA9112B"/>
    <w:multiLevelType w:val="hybridMultilevel"/>
    <w:tmpl w:val="89EA64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70D31D6D"/>
    <w:multiLevelType w:val="hybridMultilevel"/>
    <w:tmpl w:val="016E242A"/>
    <w:lvl w:ilvl="0" w:tplc="3C96B756">
      <w:start w:val="1"/>
      <w:numFmt w:val="decimal"/>
      <w:pStyle w:val="Styl8"/>
      <w:lvlText w:val="%1"/>
      <w:lvlJc w:val="left"/>
      <w:pPr>
        <w:ind w:left="115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7" w15:restartNumberingAfterBreak="0">
    <w:nsid w:val="71150C38"/>
    <w:multiLevelType w:val="hybridMultilevel"/>
    <w:tmpl w:val="B0C88068"/>
    <w:lvl w:ilvl="0" w:tplc="A5FE8D50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1B0460F"/>
    <w:multiLevelType w:val="hybridMultilevel"/>
    <w:tmpl w:val="EBACD8DE"/>
    <w:lvl w:ilvl="0" w:tplc="125A8D6A">
      <w:start w:val="1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2AC0442"/>
    <w:multiLevelType w:val="hybridMultilevel"/>
    <w:tmpl w:val="1FF2E3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507618F"/>
    <w:multiLevelType w:val="hybridMultilevel"/>
    <w:tmpl w:val="CB90EC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 w15:restartNumberingAfterBreak="0">
    <w:nsid w:val="75D3688C"/>
    <w:multiLevelType w:val="hybridMultilevel"/>
    <w:tmpl w:val="15EA091A"/>
    <w:lvl w:ilvl="0" w:tplc="1FDCBCDC">
      <w:start w:val="2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5EE7974"/>
    <w:multiLevelType w:val="hybridMultilevel"/>
    <w:tmpl w:val="79040668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7964B4"/>
    <w:multiLevelType w:val="hybridMultilevel"/>
    <w:tmpl w:val="549C450E"/>
    <w:lvl w:ilvl="0" w:tplc="A70CE1CA">
      <w:start w:val="1"/>
      <w:numFmt w:val="decimal"/>
      <w:lvlText w:val="%1."/>
      <w:lvlJc w:val="left"/>
      <w:pPr>
        <w:ind w:left="786" w:hanging="360"/>
      </w:pPr>
      <w:rPr>
        <w:rFonts w:ascii="Garamond" w:eastAsia="Times New Roman" w:hAnsi="Garamond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6A2738C"/>
    <w:multiLevelType w:val="hybridMultilevel"/>
    <w:tmpl w:val="C3AC2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7053FA9"/>
    <w:multiLevelType w:val="hybridMultilevel"/>
    <w:tmpl w:val="0FE2AC96"/>
    <w:lvl w:ilvl="0" w:tplc="051C4F2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9336B71"/>
    <w:multiLevelType w:val="hybridMultilevel"/>
    <w:tmpl w:val="31AA9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993051"/>
    <w:multiLevelType w:val="hybridMultilevel"/>
    <w:tmpl w:val="83EA1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B136CA5"/>
    <w:multiLevelType w:val="hybridMultilevel"/>
    <w:tmpl w:val="2DE63F3C"/>
    <w:lvl w:ilvl="0" w:tplc="4F98F79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B9B2FAD"/>
    <w:multiLevelType w:val="hybridMultilevel"/>
    <w:tmpl w:val="830C07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7E03054A"/>
    <w:multiLevelType w:val="hybridMultilevel"/>
    <w:tmpl w:val="75DE3A8E"/>
    <w:lvl w:ilvl="0" w:tplc="3690A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133" w15:restartNumberingAfterBreak="0">
    <w:nsid w:val="7FF10FEB"/>
    <w:multiLevelType w:val="hybridMultilevel"/>
    <w:tmpl w:val="7CE4C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5"/>
  </w:num>
  <w:num w:numId="2">
    <w:abstractNumId w:val="41"/>
  </w:num>
  <w:num w:numId="3">
    <w:abstractNumId w:val="18"/>
  </w:num>
  <w:num w:numId="4">
    <w:abstractNumId w:val="103"/>
  </w:num>
  <w:num w:numId="5">
    <w:abstractNumId w:val="131"/>
  </w:num>
  <w:num w:numId="6">
    <w:abstractNumId w:val="100"/>
  </w:num>
  <w:num w:numId="7">
    <w:abstractNumId w:val="42"/>
  </w:num>
  <w:num w:numId="8">
    <w:abstractNumId w:val="77"/>
  </w:num>
  <w:num w:numId="9">
    <w:abstractNumId w:val="65"/>
  </w:num>
  <w:num w:numId="10">
    <w:abstractNumId w:val="91"/>
  </w:num>
  <w:num w:numId="11">
    <w:abstractNumId w:val="115"/>
  </w:num>
  <w:num w:numId="12">
    <w:abstractNumId w:val="24"/>
  </w:num>
  <w:num w:numId="13">
    <w:abstractNumId w:val="80"/>
  </w:num>
  <w:num w:numId="14">
    <w:abstractNumId w:val="79"/>
  </w:num>
  <w:num w:numId="15">
    <w:abstractNumId w:val="132"/>
  </w:num>
  <w:num w:numId="16">
    <w:abstractNumId w:val="108"/>
  </w:num>
  <w:num w:numId="17">
    <w:abstractNumId w:val="85"/>
  </w:num>
  <w:num w:numId="18">
    <w:abstractNumId w:val="58"/>
  </w:num>
  <w:num w:numId="19">
    <w:abstractNumId w:val="75"/>
  </w:num>
  <w:num w:numId="20">
    <w:abstractNumId w:val="38"/>
  </w:num>
  <w:num w:numId="21">
    <w:abstractNumId w:val="70"/>
  </w:num>
  <w:num w:numId="22">
    <w:abstractNumId w:val="76"/>
  </w:num>
  <w:num w:numId="23">
    <w:abstractNumId w:val="89"/>
  </w:num>
  <w:num w:numId="24">
    <w:abstractNumId w:val="86"/>
  </w:num>
  <w:num w:numId="25">
    <w:abstractNumId w:val="26"/>
  </w:num>
  <w:num w:numId="26">
    <w:abstractNumId w:val="98"/>
  </w:num>
  <w:num w:numId="27">
    <w:abstractNumId w:val="27"/>
  </w:num>
  <w:num w:numId="28">
    <w:abstractNumId w:val="111"/>
  </w:num>
  <w:num w:numId="29">
    <w:abstractNumId w:val="29"/>
  </w:num>
  <w:num w:numId="30">
    <w:abstractNumId w:val="83"/>
  </w:num>
  <w:num w:numId="31">
    <w:abstractNumId w:val="39"/>
  </w:num>
  <w:num w:numId="32">
    <w:abstractNumId w:val="46"/>
  </w:num>
  <w:num w:numId="33">
    <w:abstractNumId w:val="66"/>
  </w:num>
  <w:num w:numId="34">
    <w:abstractNumId w:val="1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7"/>
  </w:num>
  <w:num w:numId="36">
    <w:abstractNumId w:val="12"/>
  </w:num>
  <w:num w:numId="37">
    <w:abstractNumId w:val="63"/>
  </w:num>
  <w:num w:numId="38">
    <w:abstractNumId w:val="36"/>
  </w:num>
  <w:num w:numId="39">
    <w:abstractNumId w:val="104"/>
  </w:num>
  <w:num w:numId="40">
    <w:abstractNumId w:val="21"/>
  </w:num>
  <w:num w:numId="41">
    <w:abstractNumId w:val="22"/>
  </w:num>
  <w:num w:numId="42">
    <w:abstractNumId w:val="97"/>
  </w:num>
  <w:num w:numId="43">
    <w:abstractNumId w:val="69"/>
  </w:num>
  <w:num w:numId="44">
    <w:abstractNumId w:val="54"/>
  </w:num>
  <w:num w:numId="45">
    <w:abstractNumId w:val="96"/>
  </w:num>
  <w:num w:numId="46">
    <w:abstractNumId w:val="53"/>
  </w:num>
  <w:num w:numId="47">
    <w:abstractNumId w:val="93"/>
  </w:num>
  <w:num w:numId="48">
    <w:abstractNumId w:val="14"/>
  </w:num>
  <w:num w:numId="49">
    <w:abstractNumId w:val="116"/>
  </w:num>
  <w:num w:numId="50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"/>
  </w:num>
  <w:num w:numId="54">
    <w:abstractNumId w:val="72"/>
  </w:num>
  <w:num w:numId="55">
    <w:abstractNumId w:val="50"/>
  </w:num>
  <w:num w:numId="56">
    <w:abstractNumId w:val="4"/>
  </w:num>
  <w:num w:numId="57">
    <w:abstractNumId w:val="121"/>
  </w:num>
  <w:num w:numId="58">
    <w:abstractNumId w:val="68"/>
  </w:num>
  <w:num w:numId="59">
    <w:abstractNumId w:val="35"/>
  </w:num>
  <w:num w:numId="60">
    <w:abstractNumId w:val="130"/>
  </w:num>
  <w:num w:numId="61">
    <w:abstractNumId w:val="92"/>
  </w:num>
  <w:num w:numId="62">
    <w:abstractNumId w:val="13"/>
  </w:num>
  <w:num w:numId="63">
    <w:abstractNumId w:val="102"/>
  </w:num>
  <w:num w:numId="64">
    <w:abstractNumId w:val="67"/>
  </w:num>
  <w:num w:numId="65">
    <w:abstractNumId w:val="37"/>
  </w:num>
  <w:num w:numId="66">
    <w:abstractNumId w:val="133"/>
  </w:num>
  <w:num w:numId="67">
    <w:abstractNumId w:val="120"/>
  </w:num>
  <w:num w:numId="68">
    <w:abstractNumId w:val="87"/>
  </w:num>
  <w:num w:numId="69">
    <w:abstractNumId w:val="59"/>
  </w:num>
  <w:num w:numId="70">
    <w:abstractNumId w:val="28"/>
  </w:num>
  <w:num w:numId="71">
    <w:abstractNumId w:val="101"/>
  </w:num>
  <w:num w:numId="72">
    <w:abstractNumId w:val="90"/>
  </w:num>
  <w:num w:numId="73">
    <w:abstractNumId w:val="20"/>
  </w:num>
  <w:num w:numId="74">
    <w:abstractNumId w:val="9"/>
  </w:num>
  <w:num w:numId="75">
    <w:abstractNumId w:val="118"/>
  </w:num>
  <w:num w:numId="76">
    <w:abstractNumId w:val="60"/>
  </w:num>
  <w:num w:numId="77">
    <w:abstractNumId w:val="25"/>
  </w:num>
  <w:num w:numId="78">
    <w:abstractNumId w:val="11"/>
  </w:num>
  <w:num w:numId="79">
    <w:abstractNumId w:val="62"/>
  </w:num>
  <w:num w:numId="80">
    <w:abstractNumId w:val="15"/>
  </w:num>
  <w:num w:numId="81">
    <w:abstractNumId w:val="52"/>
  </w:num>
  <w:num w:numId="82">
    <w:abstractNumId w:val="73"/>
  </w:num>
  <w:num w:numId="83">
    <w:abstractNumId w:val="34"/>
  </w:num>
  <w:num w:numId="84">
    <w:abstractNumId w:val="81"/>
  </w:num>
  <w:num w:numId="85">
    <w:abstractNumId w:val="56"/>
  </w:num>
  <w:num w:numId="86">
    <w:abstractNumId w:val="125"/>
  </w:num>
  <w:num w:numId="87">
    <w:abstractNumId w:val="64"/>
  </w:num>
  <w:num w:numId="88">
    <w:abstractNumId w:val="40"/>
  </w:num>
  <w:num w:numId="89">
    <w:abstractNumId w:val="119"/>
  </w:num>
  <w:num w:numId="90">
    <w:abstractNumId w:val="105"/>
  </w:num>
  <w:num w:numId="91">
    <w:abstractNumId w:val="57"/>
  </w:num>
  <w:num w:numId="92">
    <w:abstractNumId w:val="44"/>
  </w:num>
  <w:num w:numId="93">
    <w:abstractNumId w:val="117"/>
  </w:num>
  <w:num w:numId="94">
    <w:abstractNumId w:val="129"/>
  </w:num>
  <w:num w:numId="95">
    <w:abstractNumId w:val="45"/>
  </w:num>
  <w:num w:numId="96">
    <w:abstractNumId w:val="55"/>
  </w:num>
  <w:num w:numId="97">
    <w:abstractNumId w:val="71"/>
  </w:num>
  <w:num w:numId="98">
    <w:abstractNumId w:val="88"/>
  </w:num>
  <w:num w:numId="99">
    <w:abstractNumId w:val="82"/>
  </w:num>
  <w:num w:numId="100">
    <w:abstractNumId w:val="123"/>
  </w:num>
  <w:num w:numId="101">
    <w:abstractNumId w:val="49"/>
  </w:num>
  <w:num w:numId="102">
    <w:abstractNumId w:val="19"/>
  </w:num>
  <w:num w:numId="103">
    <w:abstractNumId w:val="48"/>
  </w:num>
  <w:num w:numId="104">
    <w:abstractNumId w:val="23"/>
  </w:num>
  <w:num w:numId="105">
    <w:abstractNumId w:val="128"/>
  </w:num>
  <w:num w:numId="106">
    <w:abstractNumId w:val="31"/>
  </w:num>
  <w:num w:numId="107">
    <w:abstractNumId w:val="126"/>
  </w:num>
  <w:num w:numId="108">
    <w:abstractNumId w:val="43"/>
  </w:num>
  <w:num w:numId="109">
    <w:abstractNumId w:val="78"/>
  </w:num>
  <w:num w:numId="110">
    <w:abstractNumId w:val="84"/>
  </w:num>
  <w:num w:numId="111">
    <w:abstractNumId w:val="61"/>
  </w:num>
  <w:num w:numId="112">
    <w:abstractNumId w:val="32"/>
  </w:num>
  <w:num w:numId="113">
    <w:abstractNumId w:val="109"/>
  </w:num>
  <w:num w:numId="114">
    <w:abstractNumId w:val="10"/>
  </w:num>
  <w:num w:numId="115">
    <w:abstractNumId w:val="106"/>
  </w:num>
  <w:num w:numId="116">
    <w:abstractNumId w:val="30"/>
  </w:num>
  <w:num w:numId="117">
    <w:abstractNumId w:val="33"/>
  </w:num>
  <w:num w:numId="118">
    <w:abstractNumId w:val="94"/>
  </w:num>
  <w:num w:numId="119">
    <w:abstractNumId w:val="113"/>
  </w:num>
  <w:num w:numId="120">
    <w:abstractNumId w:val="99"/>
  </w:num>
  <w:num w:numId="121">
    <w:abstractNumId w:val="107"/>
  </w:num>
  <w:num w:numId="122">
    <w:abstractNumId w:val="114"/>
  </w:num>
  <w:num w:numId="123">
    <w:abstractNumId w:val="122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06"/>
    <w:rsid w:val="000008F8"/>
    <w:rsid w:val="00003869"/>
    <w:rsid w:val="000038CA"/>
    <w:rsid w:val="000058B3"/>
    <w:rsid w:val="000076BF"/>
    <w:rsid w:val="00011BB9"/>
    <w:rsid w:val="0001344A"/>
    <w:rsid w:val="000136D4"/>
    <w:rsid w:val="000138F6"/>
    <w:rsid w:val="00013AB8"/>
    <w:rsid w:val="00015CBA"/>
    <w:rsid w:val="00016691"/>
    <w:rsid w:val="00020C94"/>
    <w:rsid w:val="00021597"/>
    <w:rsid w:val="0002162F"/>
    <w:rsid w:val="000220A9"/>
    <w:rsid w:val="00024472"/>
    <w:rsid w:val="0003023C"/>
    <w:rsid w:val="00030D7E"/>
    <w:rsid w:val="00035FEE"/>
    <w:rsid w:val="00036977"/>
    <w:rsid w:val="00036986"/>
    <w:rsid w:val="000371F1"/>
    <w:rsid w:val="00037E65"/>
    <w:rsid w:val="00042127"/>
    <w:rsid w:val="00042379"/>
    <w:rsid w:val="00042C27"/>
    <w:rsid w:val="000454CE"/>
    <w:rsid w:val="0004560C"/>
    <w:rsid w:val="00046C39"/>
    <w:rsid w:val="00046C74"/>
    <w:rsid w:val="00050EFD"/>
    <w:rsid w:val="00052034"/>
    <w:rsid w:val="00052274"/>
    <w:rsid w:val="00052C55"/>
    <w:rsid w:val="0005312F"/>
    <w:rsid w:val="00054595"/>
    <w:rsid w:val="00055648"/>
    <w:rsid w:val="000602C9"/>
    <w:rsid w:val="000628BE"/>
    <w:rsid w:val="00062E62"/>
    <w:rsid w:val="00063FD7"/>
    <w:rsid w:val="00064D04"/>
    <w:rsid w:val="000653E1"/>
    <w:rsid w:val="0006552A"/>
    <w:rsid w:val="00065CF4"/>
    <w:rsid w:val="0006765A"/>
    <w:rsid w:val="00070AED"/>
    <w:rsid w:val="000733AB"/>
    <w:rsid w:val="00075322"/>
    <w:rsid w:val="00075811"/>
    <w:rsid w:val="00077025"/>
    <w:rsid w:val="00081CF0"/>
    <w:rsid w:val="00083110"/>
    <w:rsid w:val="0008388E"/>
    <w:rsid w:val="000871A7"/>
    <w:rsid w:val="00090571"/>
    <w:rsid w:val="00091EC6"/>
    <w:rsid w:val="00093137"/>
    <w:rsid w:val="00093184"/>
    <w:rsid w:val="00096474"/>
    <w:rsid w:val="00096902"/>
    <w:rsid w:val="000A32D2"/>
    <w:rsid w:val="000A35A2"/>
    <w:rsid w:val="000A4634"/>
    <w:rsid w:val="000A4C76"/>
    <w:rsid w:val="000A5521"/>
    <w:rsid w:val="000A5941"/>
    <w:rsid w:val="000A5F61"/>
    <w:rsid w:val="000A716C"/>
    <w:rsid w:val="000B2361"/>
    <w:rsid w:val="000B2CD1"/>
    <w:rsid w:val="000B504D"/>
    <w:rsid w:val="000B5871"/>
    <w:rsid w:val="000B7388"/>
    <w:rsid w:val="000C0CD6"/>
    <w:rsid w:val="000C3094"/>
    <w:rsid w:val="000C49CC"/>
    <w:rsid w:val="000C562B"/>
    <w:rsid w:val="000C664A"/>
    <w:rsid w:val="000C70B8"/>
    <w:rsid w:val="000C7C42"/>
    <w:rsid w:val="000D1100"/>
    <w:rsid w:val="000D1118"/>
    <w:rsid w:val="000D1B35"/>
    <w:rsid w:val="000D36F9"/>
    <w:rsid w:val="000D461E"/>
    <w:rsid w:val="000D77B7"/>
    <w:rsid w:val="000D7F71"/>
    <w:rsid w:val="000E2D1C"/>
    <w:rsid w:val="000E3829"/>
    <w:rsid w:val="000E3EA2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66C3"/>
    <w:rsid w:val="000F6D41"/>
    <w:rsid w:val="0010055D"/>
    <w:rsid w:val="001006A4"/>
    <w:rsid w:val="00107B58"/>
    <w:rsid w:val="0011022C"/>
    <w:rsid w:val="0011323C"/>
    <w:rsid w:val="00113DF6"/>
    <w:rsid w:val="001158F9"/>
    <w:rsid w:val="00115CEF"/>
    <w:rsid w:val="00117CD9"/>
    <w:rsid w:val="00117FD9"/>
    <w:rsid w:val="00120445"/>
    <w:rsid w:val="00120757"/>
    <w:rsid w:val="00122382"/>
    <w:rsid w:val="00122CB8"/>
    <w:rsid w:val="00123BB3"/>
    <w:rsid w:val="0012416D"/>
    <w:rsid w:val="00124F1F"/>
    <w:rsid w:val="00125063"/>
    <w:rsid w:val="00127448"/>
    <w:rsid w:val="001302DA"/>
    <w:rsid w:val="0013047C"/>
    <w:rsid w:val="00131313"/>
    <w:rsid w:val="00132B4F"/>
    <w:rsid w:val="00133517"/>
    <w:rsid w:val="00134213"/>
    <w:rsid w:val="00135613"/>
    <w:rsid w:val="0014186C"/>
    <w:rsid w:val="00143C7E"/>
    <w:rsid w:val="00143D1A"/>
    <w:rsid w:val="0014492D"/>
    <w:rsid w:val="00144A95"/>
    <w:rsid w:val="00153C97"/>
    <w:rsid w:val="0015430C"/>
    <w:rsid w:val="00154B24"/>
    <w:rsid w:val="00156DF1"/>
    <w:rsid w:val="0016313A"/>
    <w:rsid w:val="00163A26"/>
    <w:rsid w:val="00164ACF"/>
    <w:rsid w:val="00164C5B"/>
    <w:rsid w:val="00165493"/>
    <w:rsid w:val="00165EEB"/>
    <w:rsid w:val="00170572"/>
    <w:rsid w:val="00170F45"/>
    <w:rsid w:val="00173287"/>
    <w:rsid w:val="00173DEB"/>
    <w:rsid w:val="001755BC"/>
    <w:rsid w:val="0017582D"/>
    <w:rsid w:val="00183EBF"/>
    <w:rsid w:val="00184F31"/>
    <w:rsid w:val="00186BFE"/>
    <w:rsid w:val="0018772E"/>
    <w:rsid w:val="00187A5C"/>
    <w:rsid w:val="00187B09"/>
    <w:rsid w:val="001902FA"/>
    <w:rsid w:val="00191D40"/>
    <w:rsid w:val="00192285"/>
    <w:rsid w:val="001932C0"/>
    <w:rsid w:val="00193EEA"/>
    <w:rsid w:val="00194ED9"/>
    <w:rsid w:val="0019525A"/>
    <w:rsid w:val="001A000D"/>
    <w:rsid w:val="001A39A3"/>
    <w:rsid w:val="001A3BE6"/>
    <w:rsid w:val="001A4E49"/>
    <w:rsid w:val="001A5418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E03BE"/>
    <w:rsid w:val="001E1379"/>
    <w:rsid w:val="001E3102"/>
    <w:rsid w:val="001E7CA5"/>
    <w:rsid w:val="001F1640"/>
    <w:rsid w:val="001F4C21"/>
    <w:rsid w:val="001F63AE"/>
    <w:rsid w:val="002023C4"/>
    <w:rsid w:val="00202F7E"/>
    <w:rsid w:val="0020306D"/>
    <w:rsid w:val="002043BB"/>
    <w:rsid w:val="00204D7A"/>
    <w:rsid w:val="00205A59"/>
    <w:rsid w:val="00206838"/>
    <w:rsid w:val="00206CC8"/>
    <w:rsid w:val="00206EBE"/>
    <w:rsid w:val="00207653"/>
    <w:rsid w:val="00212650"/>
    <w:rsid w:val="00217A70"/>
    <w:rsid w:val="00222B1B"/>
    <w:rsid w:val="0022339B"/>
    <w:rsid w:val="00231251"/>
    <w:rsid w:val="00232646"/>
    <w:rsid w:val="002337A5"/>
    <w:rsid w:val="00236FDA"/>
    <w:rsid w:val="002417B1"/>
    <w:rsid w:val="002418A8"/>
    <w:rsid w:val="00241D9E"/>
    <w:rsid w:val="00241FFE"/>
    <w:rsid w:val="00242417"/>
    <w:rsid w:val="0024258C"/>
    <w:rsid w:val="00245734"/>
    <w:rsid w:val="0024583A"/>
    <w:rsid w:val="002466BE"/>
    <w:rsid w:val="00250461"/>
    <w:rsid w:val="002623DB"/>
    <w:rsid w:val="0026324C"/>
    <w:rsid w:val="00263585"/>
    <w:rsid w:val="002674B2"/>
    <w:rsid w:val="002715F8"/>
    <w:rsid w:val="00273ECD"/>
    <w:rsid w:val="00275632"/>
    <w:rsid w:val="00277823"/>
    <w:rsid w:val="002778FF"/>
    <w:rsid w:val="00280FC0"/>
    <w:rsid w:val="00281014"/>
    <w:rsid w:val="00281415"/>
    <w:rsid w:val="00281861"/>
    <w:rsid w:val="00283F54"/>
    <w:rsid w:val="0028556D"/>
    <w:rsid w:val="002856D2"/>
    <w:rsid w:val="00286D35"/>
    <w:rsid w:val="0028723F"/>
    <w:rsid w:val="0029113E"/>
    <w:rsid w:val="00291F9E"/>
    <w:rsid w:val="00295B15"/>
    <w:rsid w:val="002962DB"/>
    <w:rsid w:val="00296B6D"/>
    <w:rsid w:val="002A024B"/>
    <w:rsid w:val="002A226A"/>
    <w:rsid w:val="002A3936"/>
    <w:rsid w:val="002A4CF0"/>
    <w:rsid w:val="002A5B39"/>
    <w:rsid w:val="002A5DCE"/>
    <w:rsid w:val="002B192E"/>
    <w:rsid w:val="002B29D0"/>
    <w:rsid w:val="002B4DAD"/>
    <w:rsid w:val="002B6294"/>
    <w:rsid w:val="002B68DF"/>
    <w:rsid w:val="002B6D8B"/>
    <w:rsid w:val="002B72EA"/>
    <w:rsid w:val="002C1BC6"/>
    <w:rsid w:val="002C2AAF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63C7"/>
    <w:rsid w:val="002D7014"/>
    <w:rsid w:val="002D7B70"/>
    <w:rsid w:val="002E26E4"/>
    <w:rsid w:val="002E2D0D"/>
    <w:rsid w:val="002E30AE"/>
    <w:rsid w:val="002E3D94"/>
    <w:rsid w:val="002E4E49"/>
    <w:rsid w:val="002E4FBF"/>
    <w:rsid w:val="002E64C6"/>
    <w:rsid w:val="002E6E84"/>
    <w:rsid w:val="002F074E"/>
    <w:rsid w:val="002F0817"/>
    <w:rsid w:val="002F1218"/>
    <w:rsid w:val="002F1471"/>
    <w:rsid w:val="002F233E"/>
    <w:rsid w:val="002F2D0B"/>
    <w:rsid w:val="002F2DFE"/>
    <w:rsid w:val="002F3826"/>
    <w:rsid w:val="002F3907"/>
    <w:rsid w:val="002F3BBD"/>
    <w:rsid w:val="002F3C2B"/>
    <w:rsid w:val="002F3D18"/>
    <w:rsid w:val="002F4625"/>
    <w:rsid w:val="002F5D3F"/>
    <w:rsid w:val="002F5EFD"/>
    <w:rsid w:val="002F7B61"/>
    <w:rsid w:val="003064BD"/>
    <w:rsid w:val="003067BE"/>
    <w:rsid w:val="0030796C"/>
    <w:rsid w:val="003110DD"/>
    <w:rsid w:val="00311BDD"/>
    <w:rsid w:val="00312482"/>
    <w:rsid w:val="0032383E"/>
    <w:rsid w:val="00323BEA"/>
    <w:rsid w:val="00323FA1"/>
    <w:rsid w:val="00325868"/>
    <w:rsid w:val="00326BC4"/>
    <w:rsid w:val="0032719F"/>
    <w:rsid w:val="00331E81"/>
    <w:rsid w:val="003328F7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9CE"/>
    <w:rsid w:val="00351836"/>
    <w:rsid w:val="00351B91"/>
    <w:rsid w:val="00354153"/>
    <w:rsid w:val="00356362"/>
    <w:rsid w:val="003575AF"/>
    <w:rsid w:val="00360A40"/>
    <w:rsid w:val="00361AD7"/>
    <w:rsid w:val="00363CFE"/>
    <w:rsid w:val="00365A62"/>
    <w:rsid w:val="00366625"/>
    <w:rsid w:val="003675BD"/>
    <w:rsid w:val="003714EA"/>
    <w:rsid w:val="00371835"/>
    <w:rsid w:val="0037229B"/>
    <w:rsid w:val="003742C2"/>
    <w:rsid w:val="00374F47"/>
    <w:rsid w:val="00375D6C"/>
    <w:rsid w:val="00376650"/>
    <w:rsid w:val="003766D8"/>
    <w:rsid w:val="0037795E"/>
    <w:rsid w:val="00380FC4"/>
    <w:rsid w:val="00381FA3"/>
    <w:rsid w:val="00382382"/>
    <w:rsid w:val="00383808"/>
    <w:rsid w:val="00384058"/>
    <w:rsid w:val="003848F2"/>
    <w:rsid w:val="00387FF1"/>
    <w:rsid w:val="0039189C"/>
    <w:rsid w:val="003925FE"/>
    <w:rsid w:val="003941EE"/>
    <w:rsid w:val="00394614"/>
    <w:rsid w:val="00394D28"/>
    <w:rsid w:val="00395160"/>
    <w:rsid w:val="00396800"/>
    <w:rsid w:val="00396C7B"/>
    <w:rsid w:val="00397895"/>
    <w:rsid w:val="003A3A20"/>
    <w:rsid w:val="003A5F39"/>
    <w:rsid w:val="003A70ED"/>
    <w:rsid w:val="003B0BFF"/>
    <w:rsid w:val="003B1388"/>
    <w:rsid w:val="003B2332"/>
    <w:rsid w:val="003B4399"/>
    <w:rsid w:val="003B4647"/>
    <w:rsid w:val="003B5CDD"/>
    <w:rsid w:val="003B7806"/>
    <w:rsid w:val="003B7823"/>
    <w:rsid w:val="003C419E"/>
    <w:rsid w:val="003D0E40"/>
    <w:rsid w:val="003D226B"/>
    <w:rsid w:val="003D416E"/>
    <w:rsid w:val="003D50F0"/>
    <w:rsid w:val="003D5A7B"/>
    <w:rsid w:val="003E0645"/>
    <w:rsid w:val="003E1961"/>
    <w:rsid w:val="003E2E01"/>
    <w:rsid w:val="003F104A"/>
    <w:rsid w:val="003F139F"/>
    <w:rsid w:val="003F1979"/>
    <w:rsid w:val="003F4127"/>
    <w:rsid w:val="003F4C43"/>
    <w:rsid w:val="003F6459"/>
    <w:rsid w:val="003F75B0"/>
    <w:rsid w:val="00402AFA"/>
    <w:rsid w:val="00403860"/>
    <w:rsid w:val="004045C4"/>
    <w:rsid w:val="00412FC8"/>
    <w:rsid w:val="00414030"/>
    <w:rsid w:val="0041464B"/>
    <w:rsid w:val="00414EF1"/>
    <w:rsid w:val="00415A84"/>
    <w:rsid w:val="00417089"/>
    <w:rsid w:val="00420755"/>
    <w:rsid w:val="00424333"/>
    <w:rsid w:val="00425D48"/>
    <w:rsid w:val="00430630"/>
    <w:rsid w:val="00430D8F"/>
    <w:rsid w:val="00430E65"/>
    <w:rsid w:val="004325D4"/>
    <w:rsid w:val="00432E1C"/>
    <w:rsid w:val="00435333"/>
    <w:rsid w:val="00437B0D"/>
    <w:rsid w:val="00441617"/>
    <w:rsid w:val="004419CF"/>
    <w:rsid w:val="00441A0D"/>
    <w:rsid w:val="004421C5"/>
    <w:rsid w:val="004441C2"/>
    <w:rsid w:val="004455D4"/>
    <w:rsid w:val="00445C0B"/>
    <w:rsid w:val="004465E1"/>
    <w:rsid w:val="00451306"/>
    <w:rsid w:val="004517D1"/>
    <w:rsid w:val="004540FF"/>
    <w:rsid w:val="00455036"/>
    <w:rsid w:val="00461806"/>
    <w:rsid w:val="0046588E"/>
    <w:rsid w:val="0046648B"/>
    <w:rsid w:val="00472F9A"/>
    <w:rsid w:val="0047581B"/>
    <w:rsid w:val="00476B0B"/>
    <w:rsid w:val="00476F94"/>
    <w:rsid w:val="0047747B"/>
    <w:rsid w:val="004778B4"/>
    <w:rsid w:val="00482C5F"/>
    <w:rsid w:val="0048409F"/>
    <w:rsid w:val="00484727"/>
    <w:rsid w:val="00487932"/>
    <w:rsid w:val="00487B33"/>
    <w:rsid w:val="0049219F"/>
    <w:rsid w:val="004930FB"/>
    <w:rsid w:val="00493443"/>
    <w:rsid w:val="00494CF9"/>
    <w:rsid w:val="004955DC"/>
    <w:rsid w:val="004A0105"/>
    <w:rsid w:val="004A2432"/>
    <w:rsid w:val="004A57BC"/>
    <w:rsid w:val="004A5860"/>
    <w:rsid w:val="004A6AFB"/>
    <w:rsid w:val="004A70AB"/>
    <w:rsid w:val="004A7EC1"/>
    <w:rsid w:val="004B152D"/>
    <w:rsid w:val="004B1DFC"/>
    <w:rsid w:val="004B2178"/>
    <w:rsid w:val="004B36A3"/>
    <w:rsid w:val="004B724D"/>
    <w:rsid w:val="004C0259"/>
    <w:rsid w:val="004C04FD"/>
    <w:rsid w:val="004C0D02"/>
    <w:rsid w:val="004C16D4"/>
    <w:rsid w:val="004C4ED8"/>
    <w:rsid w:val="004C604D"/>
    <w:rsid w:val="004D038F"/>
    <w:rsid w:val="004D1EBB"/>
    <w:rsid w:val="004D33B2"/>
    <w:rsid w:val="004D3823"/>
    <w:rsid w:val="004D3BAF"/>
    <w:rsid w:val="004D65B9"/>
    <w:rsid w:val="004D6DBE"/>
    <w:rsid w:val="004D79AA"/>
    <w:rsid w:val="004E0B19"/>
    <w:rsid w:val="004E1627"/>
    <w:rsid w:val="004E2F90"/>
    <w:rsid w:val="004E3D0B"/>
    <w:rsid w:val="004E3ECE"/>
    <w:rsid w:val="004E798F"/>
    <w:rsid w:val="004E7F43"/>
    <w:rsid w:val="004F3A27"/>
    <w:rsid w:val="004F42A1"/>
    <w:rsid w:val="004F5BDC"/>
    <w:rsid w:val="004F5CBA"/>
    <w:rsid w:val="0050467E"/>
    <w:rsid w:val="00504D17"/>
    <w:rsid w:val="00504F36"/>
    <w:rsid w:val="00505F2F"/>
    <w:rsid w:val="005065A1"/>
    <w:rsid w:val="00507692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3010"/>
    <w:rsid w:val="00530C3E"/>
    <w:rsid w:val="0053166B"/>
    <w:rsid w:val="00533268"/>
    <w:rsid w:val="005333F0"/>
    <w:rsid w:val="00537658"/>
    <w:rsid w:val="00537A71"/>
    <w:rsid w:val="00542708"/>
    <w:rsid w:val="00542803"/>
    <w:rsid w:val="00542ED6"/>
    <w:rsid w:val="00543FBB"/>
    <w:rsid w:val="0055557E"/>
    <w:rsid w:val="005569C2"/>
    <w:rsid w:val="0056054F"/>
    <w:rsid w:val="0056133B"/>
    <w:rsid w:val="005617BA"/>
    <w:rsid w:val="00564FFD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05F3"/>
    <w:rsid w:val="00583949"/>
    <w:rsid w:val="005840A8"/>
    <w:rsid w:val="00584923"/>
    <w:rsid w:val="00585E24"/>
    <w:rsid w:val="005860EE"/>
    <w:rsid w:val="005907C9"/>
    <w:rsid w:val="005931F6"/>
    <w:rsid w:val="005936EB"/>
    <w:rsid w:val="00595BF9"/>
    <w:rsid w:val="005A0819"/>
    <w:rsid w:val="005A2DB5"/>
    <w:rsid w:val="005A3B24"/>
    <w:rsid w:val="005A448D"/>
    <w:rsid w:val="005A6231"/>
    <w:rsid w:val="005A735B"/>
    <w:rsid w:val="005B097A"/>
    <w:rsid w:val="005B0A0A"/>
    <w:rsid w:val="005B2E41"/>
    <w:rsid w:val="005B3623"/>
    <w:rsid w:val="005B4A54"/>
    <w:rsid w:val="005B5720"/>
    <w:rsid w:val="005B5F8D"/>
    <w:rsid w:val="005B65EA"/>
    <w:rsid w:val="005B775A"/>
    <w:rsid w:val="005C05DC"/>
    <w:rsid w:val="005C0604"/>
    <w:rsid w:val="005C082D"/>
    <w:rsid w:val="005C2706"/>
    <w:rsid w:val="005C7BAE"/>
    <w:rsid w:val="005D12FD"/>
    <w:rsid w:val="005D1BBB"/>
    <w:rsid w:val="005D545D"/>
    <w:rsid w:val="005D6077"/>
    <w:rsid w:val="005E011C"/>
    <w:rsid w:val="005E0B36"/>
    <w:rsid w:val="005E16F2"/>
    <w:rsid w:val="005E5B5D"/>
    <w:rsid w:val="005E686F"/>
    <w:rsid w:val="005F0434"/>
    <w:rsid w:val="005F32CF"/>
    <w:rsid w:val="005F63D7"/>
    <w:rsid w:val="00600241"/>
    <w:rsid w:val="006013B4"/>
    <w:rsid w:val="006017DA"/>
    <w:rsid w:val="00603842"/>
    <w:rsid w:val="0060564B"/>
    <w:rsid w:val="006068CB"/>
    <w:rsid w:val="00606C94"/>
    <w:rsid w:val="0061080C"/>
    <w:rsid w:val="006131BE"/>
    <w:rsid w:val="00613E1B"/>
    <w:rsid w:val="00614A4D"/>
    <w:rsid w:val="00616AD6"/>
    <w:rsid w:val="00620CAE"/>
    <w:rsid w:val="00622336"/>
    <w:rsid w:val="0062288C"/>
    <w:rsid w:val="006229F0"/>
    <w:rsid w:val="00622A71"/>
    <w:rsid w:val="00623CCD"/>
    <w:rsid w:val="00625E1D"/>
    <w:rsid w:val="0063283A"/>
    <w:rsid w:val="00632C14"/>
    <w:rsid w:val="00636295"/>
    <w:rsid w:val="006459CA"/>
    <w:rsid w:val="006462FD"/>
    <w:rsid w:val="006501CB"/>
    <w:rsid w:val="006524E6"/>
    <w:rsid w:val="00652985"/>
    <w:rsid w:val="00653BFE"/>
    <w:rsid w:val="00654432"/>
    <w:rsid w:val="00654AB9"/>
    <w:rsid w:val="00655E75"/>
    <w:rsid w:val="006626FE"/>
    <w:rsid w:val="00662E38"/>
    <w:rsid w:val="00663571"/>
    <w:rsid w:val="00664F38"/>
    <w:rsid w:val="006679AE"/>
    <w:rsid w:val="00667F93"/>
    <w:rsid w:val="006700A2"/>
    <w:rsid w:val="00671BE9"/>
    <w:rsid w:val="0067323A"/>
    <w:rsid w:val="006756BC"/>
    <w:rsid w:val="006761A1"/>
    <w:rsid w:val="00680EE8"/>
    <w:rsid w:val="006815CA"/>
    <w:rsid w:val="0068348A"/>
    <w:rsid w:val="00684D2B"/>
    <w:rsid w:val="00685842"/>
    <w:rsid w:val="006902CB"/>
    <w:rsid w:val="0069129D"/>
    <w:rsid w:val="0069187C"/>
    <w:rsid w:val="00691D3A"/>
    <w:rsid w:val="00693840"/>
    <w:rsid w:val="00694E5D"/>
    <w:rsid w:val="006959F9"/>
    <w:rsid w:val="006A0747"/>
    <w:rsid w:val="006A2734"/>
    <w:rsid w:val="006A314E"/>
    <w:rsid w:val="006A4C45"/>
    <w:rsid w:val="006A67CB"/>
    <w:rsid w:val="006A78E6"/>
    <w:rsid w:val="006B1252"/>
    <w:rsid w:val="006B141C"/>
    <w:rsid w:val="006B54EE"/>
    <w:rsid w:val="006B61E8"/>
    <w:rsid w:val="006B7253"/>
    <w:rsid w:val="006C05C9"/>
    <w:rsid w:val="006C0985"/>
    <w:rsid w:val="006C7EE1"/>
    <w:rsid w:val="006D1527"/>
    <w:rsid w:val="006D19C6"/>
    <w:rsid w:val="006D3752"/>
    <w:rsid w:val="006D42F1"/>
    <w:rsid w:val="006D5C4E"/>
    <w:rsid w:val="006D5FBF"/>
    <w:rsid w:val="006E18A6"/>
    <w:rsid w:val="006E278C"/>
    <w:rsid w:val="006E292C"/>
    <w:rsid w:val="006E3436"/>
    <w:rsid w:val="006E4AD6"/>
    <w:rsid w:val="006E4E00"/>
    <w:rsid w:val="006E5234"/>
    <w:rsid w:val="006E598C"/>
    <w:rsid w:val="006E7078"/>
    <w:rsid w:val="006E7456"/>
    <w:rsid w:val="006F01D1"/>
    <w:rsid w:val="006F08A3"/>
    <w:rsid w:val="006F1937"/>
    <w:rsid w:val="006F36E6"/>
    <w:rsid w:val="006F4368"/>
    <w:rsid w:val="006F6139"/>
    <w:rsid w:val="007014C9"/>
    <w:rsid w:val="007021D7"/>
    <w:rsid w:val="00702BA8"/>
    <w:rsid w:val="0070436C"/>
    <w:rsid w:val="0070478C"/>
    <w:rsid w:val="00705835"/>
    <w:rsid w:val="00705BBB"/>
    <w:rsid w:val="00705F13"/>
    <w:rsid w:val="00707DC5"/>
    <w:rsid w:val="00711B65"/>
    <w:rsid w:val="00714326"/>
    <w:rsid w:val="007152E7"/>
    <w:rsid w:val="007156AA"/>
    <w:rsid w:val="00715793"/>
    <w:rsid w:val="007166E9"/>
    <w:rsid w:val="00716A48"/>
    <w:rsid w:val="007204C0"/>
    <w:rsid w:val="0072083A"/>
    <w:rsid w:val="00720D26"/>
    <w:rsid w:val="00722196"/>
    <w:rsid w:val="00722EBA"/>
    <w:rsid w:val="00730721"/>
    <w:rsid w:val="00733B1A"/>
    <w:rsid w:val="007351AB"/>
    <w:rsid w:val="007355D8"/>
    <w:rsid w:val="0073798F"/>
    <w:rsid w:val="007405A5"/>
    <w:rsid w:val="0074525F"/>
    <w:rsid w:val="00746619"/>
    <w:rsid w:val="00747D74"/>
    <w:rsid w:val="00747F52"/>
    <w:rsid w:val="00752C44"/>
    <w:rsid w:val="007537C8"/>
    <w:rsid w:val="00753AC2"/>
    <w:rsid w:val="00753D91"/>
    <w:rsid w:val="007559EE"/>
    <w:rsid w:val="007570AD"/>
    <w:rsid w:val="00761487"/>
    <w:rsid w:val="0076170D"/>
    <w:rsid w:val="007639D3"/>
    <w:rsid w:val="00763E33"/>
    <w:rsid w:val="0076461A"/>
    <w:rsid w:val="00764B08"/>
    <w:rsid w:val="00766C0C"/>
    <w:rsid w:val="00767A75"/>
    <w:rsid w:val="00770761"/>
    <w:rsid w:val="00771577"/>
    <w:rsid w:val="007718BC"/>
    <w:rsid w:val="00772341"/>
    <w:rsid w:val="00774D22"/>
    <w:rsid w:val="00775484"/>
    <w:rsid w:val="00775C58"/>
    <w:rsid w:val="007776B0"/>
    <w:rsid w:val="00777FA0"/>
    <w:rsid w:val="0078165A"/>
    <w:rsid w:val="00784142"/>
    <w:rsid w:val="0078415B"/>
    <w:rsid w:val="0078554E"/>
    <w:rsid w:val="00787707"/>
    <w:rsid w:val="00792317"/>
    <w:rsid w:val="00795C7D"/>
    <w:rsid w:val="00795E20"/>
    <w:rsid w:val="007967FC"/>
    <w:rsid w:val="00796B8C"/>
    <w:rsid w:val="007A1D27"/>
    <w:rsid w:val="007A4D62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085"/>
    <w:rsid w:val="007B23D4"/>
    <w:rsid w:val="007B24A9"/>
    <w:rsid w:val="007B2536"/>
    <w:rsid w:val="007B2DBD"/>
    <w:rsid w:val="007B2E54"/>
    <w:rsid w:val="007B3134"/>
    <w:rsid w:val="007B38B7"/>
    <w:rsid w:val="007B4E60"/>
    <w:rsid w:val="007B7234"/>
    <w:rsid w:val="007B7970"/>
    <w:rsid w:val="007C3804"/>
    <w:rsid w:val="007C3E10"/>
    <w:rsid w:val="007D2879"/>
    <w:rsid w:val="007D2D26"/>
    <w:rsid w:val="007D636B"/>
    <w:rsid w:val="007D660E"/>
    <w:rsid w:val="007E0564"/>
    <w:rsid w:val="007E0DA0"/>
    <w:rsid w:val="007E0DAE"/>
    <w:rsid w:val="007E3E36"/>
    <w:rsid w:val="007E40B8"/>
    <w:rsid w:val="007E41A2"/>
    <w:rsid w:val="007E4ED7"/>
    <w:rsid w:val="007E740E"/>
    <w:rsid w:val="007E7855"/>
    <w:rsid w:val="007F0329"/>
    <w:rsid w:val="007F1170"/>
    <w:rsid w:val="007F1AB3"/>
    <w:rsid w:val="007F2688"/>
    <w:rsid w:val="007F31D4"/>
    <w:rsid w:val="007F385A"/>
    <w:rsid w:val="007F4135"/>
    <w:rsid w:val="007F6467"/>
    <w:rsid w:val="00800E28"/>
    <w:rsid w:val="00800F0F"/>
    <w:rsid w:val="00801F9E"/>
    <w:rsid w:val="008055E5"/>
    <w:rsid w:val="008125B7"/>
    <w:rsid w:val="008157F7"/>
    <w:rsid w:val="0081733F"/>
    <w:rsid w:val="00820480"/>
    <w:rsid w:val="00820721"/>
    <w:rsid w:val="00820B37"/>
    <w:rsid w:val="008218F0"/>
    <w:rsid w:val="008221BB"/>
    <w:rsid w:val="0082270C"/>
    <w:rsid w:val="008230E8"/>
    <w:rsid w:val="00830859"/>
    <w:rsid w:val="0083221C"/>
    <w:rsid w:val="00834CAF"/>
    <w:rsid w:val="00843223"/>
    <w:rsid w:val="008444DC"/>
    <w:rsid w:val="00847901"/>
    <w:rsid w:val="0084792E"/>
    <w:rsid w:val="00850E99"/>
    <w:rsid w:val="00851045"/>
    <w:rsid w:val="008516B1"/>
    <w:rsid w:val="0085379F"/>
    <w:rsid w:val="00854683"/>
    <w:rsid w:val="00854A61"/>
    <w:rsid w:val="00854A92"/>
    <w:rsid w:val="008560E1"/>
    <w:rsid w:val="00857534"/>
    <w:rsid w:val="008602F3"/>
    <w:rsid w:val="0086312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59C"/>
    <w:rsid w:val="008727BC"/>
    <w:rsid w:val="00873648"/>
    <w:rsid w:val="00874828"/>
    <w:rsid w:val="00874E37"/>
    <w:rsid w:val="00875946"/>
    <w:rsid w:val="0087607D"/>
    <w:rsid w:val="0087645B"/>
    <w:rsid w:val="008772D0"/>
    <w:rsid w:val="0087742C"/>
    <w:rsid w:val="0087769B"/>
    <w:rsid w:val="00880E1C"/>
    <w:rsid w:val="008828F6"/>
    <w:rsid w:val="00885242"/>
    <w:rsid w:val="00886774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A2343"/>
    <w:rsid w:val="008A2BB5"/>
    <w:rsid w:val="008A401B"/>
    <w:rsid w:val="008A4357"/>
    <w:rsid w:val="008A455F"/>
    <w:rsid w:val="008B24B1"/>
    <w:rsid w:val="008B3356"/>
    <w:rsid w:val="008B4202"/>
    <w:rsid w:val="008B6633"/>
    <w:rsid w:val="008B73E2"/>
    <w:rsid w:val="008B772B"/>
    <w:rsid w:val="008B7C40"/>
    <w:rsid w:val="008C0F17"/>
    <w:rsid w:val="008C186C"/>
    <w:rsid w:val="008C49EB"/>
    <w:rsid w:val="008C5F95"/>
    <w:rsid w:val="008C725E"/>
    <w:rsid w:val="008C7A2B"/>
    <w:rsid w:val="008C7EC8"/>
    <w:rsid w:val="008D0D42"/>
    <w:rsid w:val="008D3522"/>
    <w:rsid w:val="008D359E"/>
    <w:rsid w:val="008D37D9"/>
    <w:rsid w:val="008D3AFC"/>
    <w:rsid w:val="008D40CD"/>
    <w:rsid w:val="008D44DC"/>
    <w:rsid w:val="008D4C73"/>
    <w:rsid w:val="008D52CD"/>
    <w:rsid w:val="008D6854"/>
    <w:rsid w:val="008D6DF2"/>
    <w:rsid w:val="008D6E6C"/>
    <w:rsid w:val="008D7B66"/>
    <w:rsid w:val="008E1CF7"/>
    <w:rsid w:val="008E2C68"/>
    <w:rsid w:val="008E4152"/>
    <w:rsid w:val="008E52B2"/>
    <w:rsid w:val="008F2AB0"/>
    <w:rsid w:val="008F2EF0"/>
    <w:rsid w:val="008F4593"/>
    <w:rsid w:val="008F507F"/>
    <w:rsid w:val="008F622E"/>
    <w:rsid w:val="008F6678"/>
    <w:rsid w:val="008F7839"/>
    <w:rsid w:val="00901E2C"/>
    <w:rsid w:val="0090242B"/>
    <w:rsid w:val="00904121"/>
    <w:rsid w:val="009057C4"/>
    <w:rsid w:val="0090799F"/>
    <w:rsid w:val="00911014"/>
    <w:rsid w:val="0091118B"/>
    <w:rsid w:val="00911879"/>
    <w:rsid w:val="00913FED"/>
    <w:rsid w:val="009144D3"/>
    <w:rsid w:val="009151B2"/>
    <w:rsid w:val="009156A7"/>
    <w:rsid w:val="00916E89"/>
    <w:rsid w:val="0092061A"/>
    <w:rsid w:val="00924908"/>
    <w:rsid w:val="00925758"/>
    <w:rsid w:val="0093122F"/>
    <w:rsid w:val="00931331"/>
    <w:rsid w:val="009327CD"/>
    <w:rsid w:val="00932C35"/>
    <w:rsid w:val="00934B02"/>
    <w:rsid w:val="00935796"/>
    <w:rsid w:val="009362B6"/>
    <w:rsid w:val="00936D9E"/>
    <w:rsid w:val="00937AED"/>
    <w:rsid w:val="009415FC"/>
    <w:rsid w:val="0094213E"/>
    <w:rsid w:val="00942D08"/>
    <w:rsid w:val="00943D4E"/>
    <w:rsid w:val="00945699"/>
    <w:rsid w:val="009477E7"/>
    <w:rsid w:val="00951A76"/>
    <w:rsid w:val="009621ED"/>
    <w:rsid w:val="00963806"/>
    <w:rsid w:val="00965289"/>
    <w:rsid w:val="00965ED4"/>
    <w:rsid w:val="0096781C"/>
    <w:rsid w:val="00970C9F"/>
    <w:rsid w:val="00971A00"/>
    <w:rsid w:val="00972405"/>
    <w:rsid w:val="009740C9"/>
    <w:rsid w:val="00975AF9"/>
    <w:rsid w:val="0097749B"/>
    <w:rsid w:val="00977D6A"/>
    <w:rsid w:val="0098323B"/>
    <w:rsid w:val="00985463"/>
    <w:rsid w:val="0098689E"/>
    <w:rsid w:val="00987249"/>
    <w:rsid w:val="00987427"/>
    <w:rsid w:val="0098760C"/>
    <w:rsid w:val="009878AA"/>
    <w:rsid w:val="0099026E"/>
    <w:rsid w:val="00990849"/>
    <w:rsid w:val="009909A9"/>
    <w:rsid w:val="0099246A"/>
    <w:rsid w:val="009938A3"/>
    <w:rsid w:val="00994CF3"/>
    <w:rsid w:val="009955C8"/>
    <w:rsid w:val="00996483"/>
    <w:rsid w:val="00996BD6"/>
    <w:rsid w:val="00997D7D"/>
    <w:rsid w:val="009A030B"/>
    <w:rsid w:val="009A32CA"/>
    <w:rsid w:val="009A34B3"/>
    <w:rsid w:val="009A37B9"/>
    <w:rsid w:val="009A46B5"/>
    <w:rsid w:val="009A4C63"/>
    <w:rsid w:val="009A5906"/>
    <w:rsid w:val="009B064C"/>
    <w:rsid w:val="009B2C53"/>
    <w:rsid w:val="009B3FB5"/>
    <w:rsid w:val="009B4AF8"/>
    <w:rsid w:val="009B7370"/>
    <w:rsid w:val="009C0FEC"/>
    <w:rsid w:val="009C1BA4"/>
    <w:rsid w:val="009C3609"/>
    <w:rsid w:val="009C632D"/>
    <w:rsid w:val="009C68A6"/>
    <w:rsid w:val="009C6BD6"/>
    <w:rsid w:val="009C6F5C"/>
    <w:rsid w:val="009C764B"/>
    <w:rsid w:val="009C79C6"/>
    <w:rsid w:val="009C7FBC"/>
    <w:rsid w:val="009D1CAD"/>
    <w:rsid w:val="009D4AAA"/>
    <w:rsid w:val="009D68D0"/>
    <w:rsid w:val="009D6CB9"/>
    <w:rsid w:val="009E01F7"/>
    <w:rsid w:val="009E2C9B"/>
    <w:rsid w:val="009E3E27"/>
    <w:rsid w:val="009E4F63"/>
    <w:rsid w:val="009E768F"/>
    <w:rsid w:val="009E7B2E"/>
    <w:rsid w:val="009F05B6"/>
    <w:rsid w:val="009F0DD9"/>
    <w:rsid w:val="009F1E7C"/>
    <w:rsid w:val="009F440E"/>
    <w:rsid w:val="009F4806"/>
    <w:rsid w:val="009F5861"/>
    <w:rsid w:val="009F5FDD"/>
    <w:rsid w:val="009F600B"/>
    <w:rsid w:val="009F649E"/>
    <w:rsid w:val="009F697B"/>
    <w:rsid w:val="009F69D8"/>
    <w:rsid w:val="009F7546"/>
    <w:rsid w:val="009F793D"/>
    <w:rsid w:val="009F7A40"/>
    <w:rsid w:val="00A00D9F"/>
    <w:rsid w:val="00A014CA"/>
    <w:rsid w:val="00A03E93"/>
    <w:rsid w:val="00A071EF"/>
    <w:rsid w:val="00A07B9D"/>
    <w:rsid w:val="00A07E5C"/>
    <w:rsid w:val="00A1476A"/>
    <w:rsid w:val="00A1596C"/>
    <w:rsid w:val="00A16131"/>
    <w:rsid w:val="00A219C5"/>
    <w:rsid w:val="00A224F0"/>
    <w:rsid w:val="00A22C23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7CBF"/>
    <w:rsid w:val="00A511BB"/>
    <w:rsid w:val="00A51B19"/>
    <w:rsid w:val="00A55055"/>
    <w:rsid w:val="00A552EA"/>
    <w:rsid w:val="00A5665A"/>
    <w:rsid w:val="00A56EEF"/>
    <w:rsid w:val="00A570AF"/>
    <w:rsid w:val="00A6131A"/>
    <w:rsid w:val="00A64A26"/>
    <w:rsid w:val="00A76522"/>
    <w:rsid w:val="00A76941"/>
    <w:rsid w:val="00A80E0B"/>
    <w:rsid w:val="00A81F31"/>
    <w:rsid w:val="00A82F33"/>
    <w:rsid w:val="00A8313D"/>
    <w:rsid w:val="00A83C38"/>
    <w:rsid w:val="00A84039"/>
    <w:rsid w:val="00A873A4"/>
    <w:rsid w:val="00A87535"/>
    <w:rsid w:val="00A9073C"/>
    <w:rsid w:val="00A9137F"/>
    <w:rsid w:val="00A914A8"/>
    <w:rsid w:val="00A9228D"/>
    <w:rsid w:val="00A92A2D"/>
    <w:rsid w:val="00A95490"/>
    <w:rsid w:val="00A966BC"/>
    <w:rsid w:val="00A96932"/>
    <w:rsid w:val="00AA080B"/>
    <w:rsid w:val="00AA2CD9"/>
    <w:rsid w:val="00AA475C"/>
    <w:rsid w:val="00AA7024"/>
    <w:rsid w:val="00AB0057"/>
    <w:rsid w:val="00AB08E2"/>
    <w:rsid w:val="00AB08FD"/>
    <w:rsid w:val="00AB14DB"/>
    <w:rsid w:val="00AB1DC8"/>
    <w:rsid w:val="00AB5615"/>
    <w:rsid w:val="00AC09C9"/>
    <w:rsid w:val="00AC2FCE"/>
    <w:rsid w:val="00AC51E7"/>
    <w:rsid w:val="00AD107D"/>
    <w:rsid w:val="00AD20FF"/>
    <w:rsid w:val="00AD296F"/>
    <w:rsid w:val="00AD2C63"/>
    <w:rsid w:val="00AD4CAF"/>
    <w:rsid w:val="00AE15CD"/>
    <w:rsid w:val="00AE2A5B"/>
    <w:rsid w:val="00AE4418"/>
    <w:rsid w:val="00AE53DA"/>
    <w:rsid w:val="00AE5C84"/>
    <w:rsid w:val="00AF01FD"/>
    <w:rsid w:val="00AF0BA6"/>
    <w:rsid w:val="00AF0D70"/>
    <w:rsid w:val="00AF1BAE"/>
    <w:rsid w:val="00AF2360"/>
    <w:rsid w:val="00AF260C"/>
    <w:rsid w:val="00AF422C"/>
    <w:rsid w:val="00AF5F71"/>
    <w:rsid w:val="00AF6082"/>
    <w:rsid w:val="00AF6542"/>
    <w:rsid w:val="00AF79A6"/>
    <w:rsid w:val="00B00152"/>
    <w:rsid w:val="00B00864"/>
    <w:rsid w:val="00B0153C"/>
    <w:rsid w:val="00B019D7"/>
    <w:rsid w:val="00B03052"/>
    <w:rsid w:val="00B042A5"/>
    <w:rsid w:val="00B05817"/>
    <w:rsid w:val="00B06D99"/>
    <w:rsid w:val="00B07830"/>
    <w:rsid w:val="00B100AE"/>
    <w:rsid w:val="00B1087C"/>
    <w:rsid w:val="00B167AE"/>
    <w:rsid w:val="00B17E4E"/>
    <w:rsid w:val="00B200DA"/>
    <w:rsid w:val="00B21FE9"/>
    <w:rsid w:val="00B245E5"/>
    <w:rsid w:val="00B31455"/>
    <w:rsid w:val="00B32515"/>
    <w:rsid w:val="00B32724"/>
    <w:rsid w:val="00B347BE"/>
    <w:rsid w:val="00B35526"/>
    <w:rsid w:val="00B358C1"/>
    <w:rsid w:val="00B365A6"/>
    <w:rsid w:val="00B37678"/>
    <w:rsid w:val="00B42668"/>
    <w:rsid w:val="00B44B05"/>
    <w:rsid w:val="00B44D5D"/>
    <w:rsid w:val="00B476BF"/>
    <w:rsid w:val="00B47FE9"/>
    <w:rsid w:val="00B5115D"/>
    <w:rsid w:val="00B533FC"/>
    <w:rsid w:val="00B539FA"/>
    <w:rsid w:val="00B54A84"/>
    <w:rsid w:val="00B603DE"/>
    <w:rsid w:val="00B60D35"/>
    <w:rsid w:val="00B60FF1"/>
    <w:rsid w:val="00B6184C"/>
    <w:rsid w:val="00B63440"/>
    <w:rsid w:val="00B63F5B"/>
    <w:rsid w:val="00B65803"/>
    <w:rsid w:val="00B67E30"/>
    <w:rsid w:val="00B70C8B"/>
    <w:rsid w:val="00B71CCC"/>
    <w:rsid w:val="00B744CC"/>
    <w:rsid w:val="00B74646"/>
    <w:rsid w:val="00B75220"/>
    <w:rsid w:val="00B75F6B"/>
    <w:rsid w:val="00B778D3"/>
    <w:rsid w:val="00B800F7"/>
    <w:rsid w:val="00B842A1"/>
    <w:rsid w:val="00B85BA1"/>
    <w:rsid w:val="00B869F2"/>
    <w:rsid w:val="00B92451"/>
    <w:rsid w:val="00B9276D"/>
    <w:rsid w:val="00B93D55"/>
    <w:rsid w:val="00B93E76"/>
    <w:rsid w:val="00B9468C"/>
    <w:rsid w:val="00B966AA"/>
    <w:rsid w:val="00B97E9A"/>
    <w:rsid w:val="00BA0258"/>
    <w:rsid w:val="00BA1459"/>
    <w:rsid w:val="00BA394A"/>
    <w:rsid w:val="00BA4596"/>
    <w:rsid w:val="00BA7F4C"/>
    <w:rsid w:val="00BB02D6"/>
    <w:rsid w:val="00BB250C"/>
    <w:rsid w:val="00BB392A"/>
    <w:rsid w:val="00BB3E6B"/>
    <w:rsid w:val="00BB494E"/>
    <w:rsid w:val="00BB5203"/>
    <w:rsid w:val="00BB5591"/>
    <w:rsid w:val="00BB6EF6"/>
    <w:rsid w:val="00BB7708"/>
    <w:rsid w:val="00BB778A"/>
    <w:rsid w:val="00BC07BB"/>
    <w:rsid w:val="00BC30FA"/>
    <w:rsid w:val="00BC3B60"/>
    <w:rsid w:val="00BC450F"/>
    <w:rsid w:val="00BC6CA2"/>
    <w:rsid w:val="00BC7048"/>
    <w:rsid w:val="00BC7AEC"/>
    <w:rsid w:val="00BD03A9"/>
    <w:rsid w:val="00BD0F2C"/>
    <w:rsid w:val="00BD0FB9"/>
    <w:rsid w:val="00BD3463"/>
    <w:rsid w:val="00BD4E24"/>
    <w:rsid w:val="00BD514B"/>
    <w:rsid w:val="00BD7B6E"/>
    <w:rsid w:val="00BE184F"/>
    <w:rsid w:val="00BE29E8"/>
    <w:rsid w:val="00BE38BC"/>
    <w:rsid w:val="00BE3C24"/>
    <w:rsid w:val="00BE4B09"/>
    <w:rsid w:val="00BF0BAF"/>
    <w:rsid w:val="00BF1905"/>
    <w:rsid w:val="00BF2DDA"/>
    <w:rsid w:val="00BF3C0A"/>
    <w:rsid w:val="00BF49C1"/>
    <w:rsid w:val="00BF5807"/>
    <w:rsid w:val="00BF59CA"/>
    <w:rsid w:val="00BF6D6E"/>
    <w:rsid w:val="00C01767"/>
    <w:rsid w:val="00C02BB3"/>
    <w:rsid w:val="00C03417"/>
    <w:rsid w:val="00C0348D"/>
    <w:rsid w:val="00C0376C"/>
    <w:rsid w:val="00C054E7"/>
    <w:rsid w:val="00C05FFC"/>
    <w:rsid w:val="00C11C9C"/>
    <w:rsid w:val="00C11F3F"/>
    <w:rsid w:val="00C15268"/>
    <w:rsid w:val="00C16CFB"/>
    <w:rsid w:val="00C238F6"/>
    <w:rsid w:val="00C27567"/>
    <w:rsid w:val="00C3035B"/>
    <w:rsid w:val="00C32992"/>
    <w:rsid w:val="00C32C74"/>
    <w:rsid w:val="00C409EB"/>
    <w:rsid w:val="00C40F9C"/>
    <w:rsid w:val="00C42564"/>
    <w:rsid w:val="00C43128"/>
    <w:rsid w:val="00C4499A"/>
    <w:rsid w:val="00C46FA0"/>
    <w:rsid w:val="00C50827"/>
    <w:rsid w:val="00C517A8"/>
    <w:rsid w:val="00C529CC"/>
    <w:rsid w:val="00C52EF8"/>
    <w:rsid w:val="00C53423"/>
    <w:rsid w:val="00C6159D"/>
    <w:rsid w:val="00C615EB"/>
    <w:rsid w:val="00C64BDD"/>
    <w:rsid w:val="00C65102"/>
    <w:rsid w:val="00C65E04"/>
    <w:rsid w:val="00C7005F"/>
    <w:rsid w:val="00C70A40"/>
    <w:rsid w:val="00C715F7"/>
    <w:rsid w:val="00C72E03"/>
    <w:rsid w:val="00C76301"/>
    <w:rsid w:val="00C807A1"/>
    <w:rsid w:val="00C85562"/>
    <w:rsid w:val="00C86E53"/>
    <w:rsid w:val="00C86F2E"/>
    <w:rsid w:val="00C870C4"/>
    <w:rsid w:val="00C924CD"/>
    <w:rsid w:val="00C9583D"/>
    <w:rsid w:val="00CA094A"/>
    <w:rsid w:val="00CA1097"/>
    <w:rsid w:val="00CA10C4"/>
    <w:rsid w:val="00CA159C"/>
    <w:rsid w:val="00CA43AE"/>
    <w:rsid w:val="00CB0C59"/>
    <w:rsid w:val="00CB1DF3"/>
    <w:rsid w:val="00CB2C0A"/>
    <w:rsid w:val="00CB2C2F"/>
    <w:rsid w:val="00CB2F7D"/>
    <w:rsid w:val="00CB3435"/>
    <w:rsid w:val="00CC2A4A"/>
    <w:rsid w:val="00CC2AA6"/>
    <w:rsid w:val="00CC2AB5"/>
    <w:rsid w:val="00CC6EC7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E30"/>
    <w:rsid w:val="00CD7000"/>
    <w:rsid w:val="00CD71FA"/>
    <w:rsid w:val="00CE2134"/>
    <w:rsid w:val="00CE3009"/>
    <w:rsid w:val="00CE5A21"/>
    <w:rsid w:val="00CE5B87"/>
    <w:rsid w:val="00CE5F8F"/>
    <w:rsid w:val="00CE6E5C"/>
    <w:rsid w:val="00CE7684"/>
    <w:rsid w:val="00CE7B60"/>
    <w:rsid w:val="00CF1AA3"/>
    <w:rsid w:val="00CF1BED"/>
    <w:rsid w:val="00CF1D16"/>
    <w:rsid w:val="00CF270F"/>
    <w:rsid w:val="00CF4D89"/>
    <w:rsid w:val="00CF5CFF"/>
    <w:rsid w:val="00CF772C"/>
    <w:rsid w:val="00D00E3C"/>
    <w:rsid w:val="00D01A40"/>
    <w:rsid w:val="00D01C01"/>
    <w:rsid w:val="00D02B7E"/>
    <w:rsid w:val="00D04AF9"/>
    <w:rsid w:val="00D04C39"/>
    <w:rsid w:val="00D069D8"/>
    <w:rsid w:val="00D128CD"/>
    <w:rsid w:val="00D14CC9"/>
    <w:rsid w:val="00D16058"/>
    <w:rsid w:val="00D22E53"/>
    <w:rsid w:val="00D25310"/>
    <w:rsid w:val="00D256C8"/>
    <w:rsid w:val="00D26526"/>
    <w:rsid w:val="00D307B2"/>
    <w:rsid w:val="00D32773"/>
    <w:rsid w:val="00D33979"/>
    <w:rsid w:val="00D33B0F"/>
    <w:rsid w:val="00D34A5D"/>
    <w:rsid w:val="00D34AA6"/>
    <w:rsid w:val="00D3665A"/>
    <w:rsid w:val="00D40C41"/>
    <w:rsid w:val="00D455C5"/>
    <w:rsid w:val="00D4659C"/>
    <w:rsid w:val="00D51C4A"/>
    <w:rsid w:val="00D52A69"/>
    <w:rsid w:val="00D53CBD"/>
    <w:rsid w:val="00D53D52"/>
    <w:rsid w:val="00D53E47"/>
    <w:rsid w:val="00D543CA"/>
    <w:rsid w:val="00D5573F"/>
    <w:rsid w:val="00D557A3"/>
    <w:rsid w:val="00D5644E"/>
    <w:rsid w:val="00D60DA9"/>
    <w:rsid w:val="00D619FA"/>
    <w:rsid w:val="00D62DB9"/>
    <w:rsid w:val="00D6634D"/>
    <w:rsid w:val="00D72D1E"/>
    <w:rsid w:val="00D72D28"/>
    <w:rsid w:val="00D72E55"/>
    <w:rsid w:val="00D77443"/>
    <w:rsid w:val="00D7756C"/>
    <w:rsid w:val="00D77614"/>
    <w:rsid w:val="00D802B8"/>
    <w:rsid w:val="00D81943"/>
    <w:rsid w:val="00D81A41"/>
    <w:rsid w:val="00D83F3D"/>
    <w:rsid w:val="00D84930"/>
    <w:rsid w:val="00D85ABA"/>
    <w:rsid w:val="00D879D7"/>
    <w:rsid w:val="00D87C2B"/>
    <w:rsid w:val="00D9058A"/>
    <w:rsid w:val="00D906CD"/>
    <w:rsid w:val="00D915EA"/>
    <w:rsid w:val="00D94C5B"/>
    <w:rsid w:val="00D96EE0"/>
    <w:rsid w:val="00DA0777"/>
    <w:rsid w:val="00DA42F5"/>
    <w:rsid w:val="00DA4701"/>
    <w:rsid w:val="00DA634C"/>
    <w:rsid w:val="00DA700D"/>
    <w:rsid w:val="00DA7591"/>
    <w:rsid w:val="00DB117D"/>
    <w:rsid w:val="00DB18D1"/>
    <w:rsid w:val="00DB1954"/>
    <w:rsid w:val="00DB2798"/>
    <w:rsid w:val="00DB315A"/>
    <w:rsid w:val="00DB4264"/>
    <w:rsid w:val="00DB7A4F"/>
    <w:rsid w:val="00DB7E44"/>
    <w:rsid w:val="00DC29E8"/>
    <w:rsid w:val="00DC35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E2021"/>
    <w:rsid w:val="00DE3557"/>
    <w:rsid w:val="00DE437A"/>
    <w:rsid w:val="00DE5BE3"/>
    <w:rsid w:val="00DF1D20"/>
    <w:rsid w:val="00DF2417"/>
    <w:rsid w:val="00DF28AA"/>
    <w:rsid w:val="00DF35CA"/>
    <w:rsid w:val="00E05EBB"/>
    <w:rsid w:val="00E1000E"/>
    <w:rsid w:val="00E10F8D"/>
    <w:rsid w:val="00E11B43"/>
    <w:rsid w:val="00E12672"/>
    <w:rsid w:val="00E12A97"/>
    <w:rsid w:val="00E131D4"/>
    <w:rsid w:val="00E1335B"/>
    <w:rsid w:val="00E161FF"/>
    <w:rsid w:val="00E16DBB"/>
    <w:rsid w:val="00E218E6"/>
    <w:rsid w:val="00E21DB5"/>
    <w:rsid w:val="00E250FE"/>
    <w:rsid w:val="00E25634"/>
    <w:rsid w:val="00E25B47"/>
    <w:rsid w:val="00E26ADC"/>
    <w:rsid w:val="00E270BE"/>
    <w:rsid w:val="00E35362"/>
    <w:rsid w:val="00E37888"/>
    <w:rsid w:val="00E41DBB"/>
    <w:rsid w:val="00E44E90"/>
    <w:rsid w:val="00E463A5"/>
    <w:rsid w:val="00E4663E"/>
    <w:rsid w:val="00E47297"/>
    <w:rsid w:val="00E479A3"/>
    <w:rsid w:val="00E56524"/>
    <w:rsid w:val="00E60036"/>
    <w:rsid w:val="00E641B0"/>
    <w:rsid w:val="00E675CE"/>
    <w:rsid w:val="00E67A97"/>
    <w:rsid w:val="00E7076D"/>
    <w:rsid w:val="00E71439"/>
    <w:rsid w:val="00E72C0D"/>
    <w:rsid w:val="00E73C6D"/>
    <w:rsid w:val="00E74038"/>
    <w:rsid w:val="00E74E91"/>
    <w:rsid w:val="00E75450"/>
    <w:rsid w:val="00E76A65"/>
    <w:rsid w:val="00E76D72"/>
    <w:rsid w:val="00E76F47"/>
    <w:rsid w:val="00E770BA"/>
    <w:rsid w:val="00E801F2"/>
    <w:rsid w:val="00E8380E"/>
    <w:rsid w:val="00E867D1"/>
    <w:rsid w:val="00E877A7"/>
    <w:rsid w:val="00E92548"/>
    <w:rsid w:val="00E94E65"/>
    <w:rsid w:val="00E958FB"/>
    <w:rsid w:val="00EA1A6A"/>
    <w:rsid w:val="00EA1B79"/>
    <w:rsid w:val="00EA1CFB"/>
    <w:rsid w:val="00EA2087"/>
    <w:rsid w:val="00EA3F78"/>
    <w:rsid w:val="00EA43E6"/>
    <w:rsid w:val="00EA5FAE"/>
    <w:rsid w:val="00EA720A"/>
    <w:rsid w:val="00EA7D04"/>
    <w:rsid w:val="00EB1B10"/>
    <w:rsid w:val="00EB4784"/>
    <w:rsid w:val="00EB4C03"/>
    <w:rsid w:val="00EB50E5"/>
    <w:rsid w:val="00EB542E"/>
    <w:rsid w:val="00EB6EF4"/>
    <w:rsid w:val="00EC0196"/>
    <w:rsid w:val="00EC0541"/>
    <w:rsid w:val="00EC2EB5"/>
    <w:rsid w:val="00EC4381"/>
    <w:rsid w:val="00EC4666"/>
    <w:rsid w:val="00EC47BC"/>
    <w:rsid w:val="00EC667C"/>
    <w:rsid w:val="00EC7373"/>
    <w:rsid w:val="00EC78FA"/>
    <w:rsid w:val="00ED0D55"/>
    <w:rsid w:val="00ED1444"/>
    <w:rsid w:val="00ED1FF4"/>
    <w:rsid w:val="00ED2824"/>
    <w:rsid w:val="00EE066F"/>
    <w:rsid w:val="00EE1D29"/>
    <w:rsid w:val="00EE2431"/>
    <w:rsid w:val="00EE32AB"/>
    <w:rsid w:val="00EE36DB"/>
    <w:rsid w:val="00EE5DAA"/>
    <w:rsid w:val="00EE5E71"/>
    <w:rsid w:val="00EE632F"/>
    <w:rsid w:val="00EE63C0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1776"/>
    <w:rsid w:val="00F122D6"/>
    <w:rsid w:val="00F158FE"/>
    <w:rsid w:val="00F16B1D"/>
    <w:rsid w:val="00F176E2"/>
    <w:rsid w:val="00F17F20"/>
    <w:rsid w:val="00F21DF6"/>
    <w:rsid w:val="00F24542"/>
    <w:rsid w:val="00F248C4"/>
    <w:rsid w:val="00F26C92"/>
    <w:rsid w:val="00F26D4E"/>
    <w:rsid w:val="00F26DDF"/>
    <w:rsid w:val="00F26ECE"/>
    <w:rsid w:val="00F27EBA"/>
    <w:rsid w:val="00F30084"/>
    <w:rsid w:val="00F32898"/>
    <w:rsid w:val="00F333C4"/>
    <w:rsid w:val="00F33ADA"/>
    <w:rsid w:val="00F3439B"/>
    <w:rsid w:val="00F35022"/>
    <w:rsid w:val="00F374B7"/>
    <w:rsid w:val="00F37C5C"/>
    <w:rsid w:val="00F4112D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FE5"/>
    <w:rsid w:val="00F57FB9"/>
    <w:rsid w:val="00F617D1"/>
    <w:rsid w:val="00F61925"/>
    <w:rsid w:val="00F61A00"/>
    <w:rsid w:val="00F64619"/>
    <w:rsid w:val="00F6510C"/>
    <w:rsid w:val="00F6530B"/>
    <w:rsid w:val="00F657B2"/>
    <w:rsid w:val="00F66322"/>
    <w:rsid w:val="00F701B4"/>
    <w:rsid w:val="00F70FEE"/>
    <w:rsid w:val="00F7359D"/>
    <w:rsid w:val="00F77B34"/>
    <w:rsid w:val="00F80189"/>
    <w:rsid w:val="00F830EE"/>
    <w:rsid w:val="00F84E90"/>
    <w:rsid w:val="00F8615C"/>
    <w:rsid w:val="00F8672A"/>
    <w:rsid w:val="00F8689D"/>
    <w:rsid w:val="00F9255D"/>
    <w:rsid w:val="00F977C3"/>
    <w:rsid w:val="00F97F75"/>
    <w:rsid w:val="00FA0519"/>
    <w:rsid w:val="00FA2C7A"/>
    <w:rsid w:val="00FA3DC1"/>
    <w:rsid w:val="00FA3F2C"/>
    <w:rsid w:val="00FA4142"/>
    <w:rsid w:val="00FA44A1"/>
    <w:rsid w:val="00FA540A"/>
    <w:rsid w:val="00FA7791"/>
    <w:rsid w:val="00FB267D"/>
    <w:rsid w:val="00FB2EAE"/>
    <w:rsid w:val="00FB3D56"/>
    <w:rsid w:val="00FB6541"/>
    <w:rsid w:val="00FB70D4"/>
    <w:rsid w:val="00FB7823"/>
    <w:rsid w:val="00FC1A56"/>
    <w:rsid w:val="00FC2E7E"/>
    <w:rsid w:val="00FC350F"/>
    <w:rsid w:val="00FC37E1"/>
    <w:rsid w:val="00FC39E6"/>
    <w:rsid w:val="00FC3F8F"/>
    <w:rsid w:val="00FC4547"/>
    <w:rsid w:val="00FC645D"/>
    <w:rsid w:val="00FD1819"/>
    <w:rsid w:val="00FD3F9B"/>
    <w:rsid w:val="00FD4EC3"/>
    <w:rsid w:val="00FD4ED2"/>
    <w:rsid w:val="00FD5A13"/>
    <w:rsid w:val="00FE06B1"/>
    <w:rsid w:val="00FE34AE"/>
    <w:rsid w:val="00FE3BB5"/>
    <w:rsid w:val="00FE4C6C"/>
    <w:rsid w:val="00FF1C5A"/>
    <w:rsid w:val="00FF3185"/>
    <w:rsid w:val="00FF423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3D9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uiPriority w:val="9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uiPriority w:val="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  <w:pPr>
      <w:numPr>
        <w:numId w:val="1"/>
      </w:numPr>
    </w:pPr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3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uiPriority w:val="9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uiPriority w:val="99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uiPriority w:val="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uiPriority w:val="99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uiPriority w:val="99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uiPriority w:val="99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uiPriority w:val="99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uiPriority w:val="99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uiPriority w:val="99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uiPriority w:val="99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qFormat/>
    <w:rsid w:val="00795C7D"/>
    <w:rPr>
      <w:b/>
      <w:bCs/>
    </w:rPr>
  </w:style>
  <w:style w:type="paragraph" w:customStyle="1" w:styleId="Podtytugwny">
    <w:name w:val="Podtytuł główny"/>
    <w:basedOn w:val="Normalny"/>
    <w:uiPriority w:val="99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uiPriority w:val="99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uiPriority w:val="99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uiPriority w:val="99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uiPriority w:val="99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uiPriority w:val="99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886774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886774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86774"/>
    <w:rPr>
      <w:rFonts w:eastAsia="Calibri"/>
      <w:sz w:val="22"/>
      <w:szCs w:val="22"/>
      <w:lang w:eastAsia="en-US"/>
    </w:rPr>
  </w:style>
  <w:style w:type="paragraph" w:customStyle="1" w:styleId="Tytu1">
    <w:name w:val="Tytuł1"/>
    <w:basedOn w:val="Normalny"/>
    <w:rsid w:val="00886774"/>
    <w:pPr>
      <w:spacing w:before="120" w:after="120" w:line="288" w:lineRule="auto"/>
    </w:pPr>
    <w:rPr>
      <w:rFonts w:eastAsia="Calibri"/>
      <w:b/>
      <w:caps/>
      <w:color w:val="000000"/>
    </w:rPr>
  </w:style>
  <w:style w:type="paragraph" w:customStyle="1" w:styleId="H1">
    <w:name w:val="H1"/>
    <w:basedOn w:val="Normalny"/>
    <w:next w:val="Normalny"/>
    <w:locked/>
    <w:rsid w:val="00886774"/>
    <w:pPr>
      <w:keepNext/>
      <w:keepLines/>
      <w:numPr>
        <w:numId w:val="38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86774"/>
    <w:p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86774"/>
    <w:pPr>
      <w:numPr>
        <w:ilvl w:val="2"/>
        <w:numId w:val="38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86774"/>
    <w:pPr>
      <w:numPr>
        <w:ilvl w:val="3"/>
        <w:numId w:val="38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86774"/>
    <w:pPr>
      <w:numPr>
        <w:ilvl w:val="4"/>
        <w:numId w:val="38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86774"/>
    <w:pPr>
      <w:numPr>
        <w:ilvl w:val="5"/>
        <w:numId w:val="38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86774"/>
    <w:pPr>
      <w:numPr>
        <w:ilvl w:val="6"/>
        <w:numId w:val="38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6774"/>
    <w:rPr>
      <w:color w:val="605E5C"/>
      <w:shd w:val="clear" w:color="auto" w:fill="E1DFDD"/>
    </w:rPr>
  </w:style>
  <w:style w:type="numbering" w:customStyle="1" w:styleId="1ust12">
    <w:name w:val="§ 1. / ust. 12"/>
    <w:rsid w:val="003B5CDD"/>
    <w:pPr>
      <w:numPr>
        <w:numId w:val="17"/>
      </w:numPr>
    </w:pPr>
  </w:style>
  <w:style w:type="table" w:customStyle="1" w:styleId="Tabela-Siatka34">
    <w:name w:val="Tabela - Siatka34"/>
    <w:basedOn w:val="Standardowy"/>
    <w:next w:val="Tabela-Siatka"/>
    <w:uiPriority w:val="59"/>
    <w:rsid w:val="00A071E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8">
    <w:name w:val="Styl8"/>
    <w:basedOn w:val="Normalny"/>
    <w:rsid w:val="00901E2C"/>
    <w:pPr>
      <w:numPr>
        <w:numId w:val="49"/>
      </w:numPr>
      <w:suppressAutoHyphens/>
      <w:spacing w:before="120" w:after="0" w:line="240" w:lineRule="auto"/>
      <w:jc w:val="both"/>
    </w:pPr>
    <w:rPr>
      <w:rFonts w:ascii="Arial" w:hAnsi="Arial"/>
      <w:sz w:val="20"/>
      <w:szCs w:val="20"/>
      <w:lang w:eastAsia="ar-SA"/>
    </w:rPr>
  </w:style>
  <w:style w:type="character" w:customStyle="1" w:styleId="Teksttreci7">
    <w:name w:val="Tekst treści (7)"/>
    <w:link w:val="Teksttreci71"/>
    <w:uiPriority w:val="99"/>
    <w:locked/>
    <w:rsid w:val="00901E2C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901E2C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numbering" w:customStyle="1" w:styleId="Bezlisty11111">
    <w:name w:val="Bez listy11111"/>
    <w:next w:val="Bezlisty"/>
    <w:uiPriority w:val="99"/>
    <w:semiHidden/>
    <w:unhideWhenUsed/>
    <w:rsid w:val="00901E2C"/>
  </w:style>
  <w:style w:type="table" w:customStyle="1" w:styleId="Tabela-Siatka31">
    <w:name w:val="Tabela - Siatka31"/>
    <w:basedOn w:val="Standardowy"/>
    <w:next w:val="Tabela-Siatka"/>
    <w:uiPriority w:val="59"/>
    <w:rsid w:val="00901E2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901E2C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901E2C"/>
  </w:style>
  <w:style w:type="table" w:customStyle="1" w:styleId="Tabela-Siatka23">
    <w:name w:val="Tabela - Siatka23"/>
    <w:basedOn w:val="Standardowy"/>
    <w:next w:val="Tabela-Siatka"/>
    <w:uiPriority w:val="59"/>
    <w:rsid w:val="00901E2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locked/>
    <w:rsid w:val="00901E2C"/>
    <w:rPr>
      <w:rFonts w:ascii="Arial" w:eastAsia="Arial" w:hAnsi="Arial" w:cs="Arial"/>
    </w:rPr>
  </w:style>
  <w:style w:type="paragraph" w:customStyle="1" w:styleId="Inne0">
    <w:name w:val="Inne"/>
    <w:basedOn w:val="Normalny"/>
    <w:link w:val="Inne"/>
    <w:rsid w:val="00901E2C"/>
    <w:pPr>
      <w:widowControl w:val="0"/>
      <w:spacing w:after="0" w:line="312" w:lineRule="auto"/>
    </w:pPr>
    <w:rPr>
      <w:rFonts w:ascii="Arial" w:eastAsia="Arial" w:hAnsi="Arial" w:cs="Arial"/>
      <w:sz w:val="20"/>
      <w:szCs w:val="20"/>
      <w:lang w:eastAsia="pl-PL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901E2C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A3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38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47AE-743A-4E16-8AC3-A7ACC2E2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15</Pages>
  <Words>3486</Words>
  <Characters>22236</Characters>
  <Application>Microsoft Office Word</Application>
  <DocSecurity>0</DocSecurity>
  <Lines>185</Lines>
  <Paragraphs>51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25671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Mazur Magdalena</cp:lastModifiedBy>
  <cp:revision>79</cp:revision>
  <cp:lastPrinted>2026-03-05T06:25:00Z</cp:lastPrinted>
  <dcterms:created xsi:type="dcterms:W3CDTF">2023-11-24T09:55:00Z</dcterms:created>
  <dcterms:modified xsi:type="dcterms:W3CDTF">2026-03-05T07:04:00Z</dcterms:modified>
</cp:coreProperties>
</file>